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47ED" w14:textId="370016F0" w:rsidR="00974B10" w:rsidRPr="00F02A35" w:rsidRDefault="00974B10" w:rsidP="00974B10">
      <w:pPr>
        <w:spacing w:before="120"/>
        <w:jc w:val="center"/>
        <w:rPr>
          <w:sz w:val="22"/>
          <w:szCs w:val="22"/>
        </w:rPr>
      </w:pPr>
      <w:r w:rsidRPr="00F02A35">
        <w:rPr>
          <w:rFonts w:ascii="Cambria" w:hAnsi="Cambria" w:cs="Cambria"/>
          <w:b/>
          <w:sz w:val="22"/>
          <w:szCs w:val="22"/>
        </w:rPr>
        <w:t>Umowa nr</w:t>
      </w:r>
      <w:r>
        <w:rPr>
          <w:rFonts w:ascii="Cambria" w:hAnsi="Cambria" w:cs="Cambria"/>
          <w:b/>
          <w:sz w:val="22"/>
          <w:szCs w:val="22"/>
        </w:rPr>
        <w:t>_____________________</w:t>
      </w:r>
    </w:p>
    <w:p w14:paraId="31AC2198" w14:textId="77777777" w:rsidR="00974B10" w:rsidRDefault="00974B10" w:rsidP="00974B10">
      <w:pPr>
        <w:spacing w:before="120"/>
        <w:jc w:val="center"/>
        <w:rPr>
          <w:rFonts w:ascii="Cambria" w:hAnsi="Cambria" w:cs="Cambria"/>
          <w:b/>
          <w:sz w:val="22"/>
          <w:szCs w:val="22"/>
        </w:rPr>
      </w:pPr>
    </w:p>
    <w:p w14:paraId="33919D89" w14:textId="77777777" w:rsidR="00974B10" w:rsidRPr="00F02A35" w:rsidRDefault="00974B10" w:rsidP="00974B10">
      <w:pPr>
        <w:spacing w:before="120"/>
        <w:jc w:val="center"/>
        <w:rPr>
          <w:rFonts w:ascii="Cambria" w:hAnsi="Cambria" w:cs="Cambria"/>
          <w:b/>
          <w:sz w:val="22"/>
          <w:szCs w:val="22"/>
        </w:rPr>
      </w:pPr>
    </w:p>
    <w:p w14:paraId="74555806" w14:textId="02AAD13F" w:rsidR="00974B10" w:rsidRPr="00F02A35" w:rsidRDefault="00974B10" w:rsidP="00974B10">
      <w:pPr>
        <w:spacing w:before="120"/>
        <w:jc w:val="both"/>
        <w:rPr>
          <w:sz w:val="22"/>
          <w:szCs w:val="22"/>
        </w:rPr>
      </w:pPr>
      <w:r w:rsidRPr="00F02A35">
        <w:rPr>
          <w:rFonts w:ascii="Cambria" w:hAnsi="Cambria" w:cs="Cambria"/>
          <w:bCs/>
          <w:sz w:val="22"/>
          <w:szCs w:val="22"/>
        </w:rPr>
        <w:t>Zawarta w dniu</w:t>
      </w:r>
      <w:r>
        <w:rPr>
          <w:rFonts w:ascii="Cambria" w:hAnsi="Cambria" w:cs="Cambria"/>
          <w:bCs/>
          <w:sz w:val="22"/>
          <w:szCs w:val="22"/>
        </w:rPr>
        <w:t xml:space="preserve"> _________________________</w:t>
      </w:r>
      <w:r w:rsidRPr="00F02A35">
        <w:rPr>
          <w:rFonts w:ascii="Cambria" w:hAnsi="Cambria" w:cs="Cambria"/>
          <w:bCs/>
          <w:sz w:val="22"/>
          <w:szCs w:val="22"/>
        </w:rPr>
        <w:t xml:space="preserve"> w </w:t>
      </w:r>
      <w:r>
        <w:rPr>
          <w:rFonts w:ascii="Cambria" w:hAnsi="Cambria" w:cs="Cambria"/>
          <w:bCs/>
          <w:sz w:val="22"/>
          <w:szCs w:val="22"/>
        </w:rPr>
        <w:t xml:space="preserve">Rybnie </w:t>
      </w:r>
      <w:r w:rsidRPr="00F02A35">
        <w:rPr>
          <w:rFonts w:ascii="Cambria" w:hAnsi="Cambria" w:cs="Cambria"/>
          <w:bCs/>
          <w:sz w:val="22"/>
          <w:szCs w:val="22"/>
        </w:rPr>
        <w:t>pomiędzy:</w:t>
      </w:r>
    </w:p>
    <w:p w14:paraId="091ED46C" w14:textId="77777777" w:rsidR="00974B10" w:rsidRPr="00F02A35" w:rsidRDefault="00974B10" w:rsidP="00974B10">
      <w:pPr>
        <w:pBdr>
          <w:top w:val="single" w:sz="4" w:space="1" w:color="000000"/>
          <w:left w:val="single" w:sz="4" w:space="4" w:color="000000"/>
          <w:bottom w:val="single" w:sz="4" w:space="1" w:color="000000"/>
          <w:right w:val="single" w:sz="4" w:space="4" w:color="000000"/>
        </w:pBdr>
        <w:spacing w:before="120"/>
        <w:jc w:val="both"/>
        <w:rPr>
          <w:sz w:val="22"/>
          <w:szCs w:val="22"/>
        </w:rPr>
      </w:pPr>
      <w:r w:rsidRPr="00F02A35">
        <w:rPr>
          <w:rFonts w:ascii="Cambria" w:hAnsi="Cambria" w:cs="Cambria"/>
          <w:b/>
          <w:sz w:val="22"/>
          <w:szCs w:val="22"/>
        </w:rPr>
        <w:t xml:space="preserve">Skarbem Państwa Państwowym Gospodarstwem Leśnym Lasy Państwowe </w:t>
      </w:r>
      <w:r>
        <w:rPr>
          <w:rFonts w:ascii="Cambria" w:hAnsi="Cambria" w:cs="Cambria"/>
          <w:b/>
          <w:sz w:val="22"/>
          <w:szCs w:val="22"/>
        </w:rPr>
        <w:t>Nadleśnictwem Zielona Góra</w:t>
      </w:r>
    </w:p>
    <w:p w14:paraId="7EC7D89F" w14:textId="77777777" w:rsidR="00974B10" w:rsidRPr="00630660" w:rsidRDefault="00974B10" w:rsidP="00974B10">
      <w:pPr>
        <w:pBdr>
          <w:top w:val="single" w:sz="4" w:space="1" w:color="000000"/>
          <w:left w:val="single" w:sz="4" w:space="4" w:color="000000"/>
          <w:bottom w:val="single" w:sz="4" w:space="1" w:color="000000"/>
          <w:right w:val="single" w:sz="4" w:space="4" w:color="000000"/>
        </w:pBdr>
        <w:spacing w:before="120"/>
        <w:jc w:val="both"/>
        <w:rPr>
          <w:rFonts w:ascii="Cambria-Bold" w:hAnsi="Cambria-Bold" w:cs="Cambria-Bold"/>
          <w:color w:val="000000"/>
          <w:sz w:val="22"/>
          <w:szCs w:val="22"/>
          <w:lang w:eastAsia="pl-PL" w:bidi="pl-PL"/>
        </w:rPr>
      </w:pPr>
      <w:r>
        <w:rPr>
          <w:rFonts w:ascii="Cambria-Bold" w:hAnsi="Cambria-Bold" w:cs="Cambria-Bold"/>
          <w:color w:val="000000"/>
          <w:sz w:val="22"/>
          <w:szCs w:val="22"/>
          <w:lang w:eastAsia="pl-PL"/>
        </w:rPr>
        <w:t>Rybno</w:t>
      </w:r>
      <w:r w:rsidRPr="00630660">
        <w:rPr>
          <w:rFonts w:ascii="Cambria-Bold" w:hAnsi="Cambria-Bold" w:cs="Cambria-Bold"/>
          <w:color w:val="000000"/>
          <w:sz w:val="22"/>
          <w:szCs w:val="22"/>
          <w:lang w:eastAsia="pl-PL" w:bidi="pl-PL"/>
        </w:rPr>
        <w:t>31</w:t>
      </w:r>
      <w:r>
        <w:rPr>
          <w:rFonts w:ascii="Cambria-Bold" w:hAnsi="Cambria-Bold" w:cs="Cambria-Bold"/>
          <w:color w:val="000000"/>
          <w:sz w:val="22"/>
          <w:szCs w:val="22"/>
          <w:lang w:eastAsia="pl-PL" w:bidi="pl-PL"/>
        </w:rPr>
        <w:t xml:space="preserve">, </w:t>
      </w:r>
      <w:r w:rsidRPr="00630660">
        <w:rPr>
          <w:rFonts w:ascii="Cambria-Bold" w:hAnsi="Cambria-Bold" w:cs="Cambria-Bold"/>
          <w:color w:val="000000"/>
          <w:sz w:val="22"/>
          <w:szCs w:val="22"/>
          <w:lang w:eastAsia="pl-PL" w:bidi="pl-PL"/>
        </w:rPr>
        <w:t>65-943 Rybno</w:t>
      </w:r>
      <w:r w:rsidRPr="00F02A35">
        <w:rPr>
          <w:rFonts w:ascii="Cambria-Bold" w:hAnsi="Cambria-Bold" w:cs="Cambria-Bold"/>
          <w:color w:val="000000"/>
          <w:sz w:val="22"/>
          <w:szCs w:val="22"/>
          <w:lang w:eastAsia="pl-PL"/>
        </w:rPr>
        <w:t xml:space="preserve">, NIP </w:t>
      </w:r>
      <w:r w:rsidRPr="00531EB1">
        <w:rPr>
          <w:rFonts w:ascii="Cambria-Bold" w:hAnsi="Cambria-Bold" w:cs="Cambria-Bold"/>
          <w:color w:val="000000"/>
          <w:sz w:val="22"/>
          <w:szCs w:val="22"/>
          <w:lang w:eastAsia="pl-PL"/>
        </w:rPr>
        <w:t>9290116737</w:t>
      </w:r>
      <w:r w:rsidRPr="00F02A35">
        <w:rPr>
          <w:rFonts w:ascii="Cambria-Bold" w:hAnsi="Cambria-Bold" w:cs="Cambria-Bold"/>
          <w:color w:val="000000"/>
          <w:sz w:val="22"/>
          <w:szCs w:val="22"/>
          <w:lang w:eastAsia="pl-PL"/>
        </w:rPr>
        <w:t>,</w:t>
      </w:r>
      <w:r>
        <w:rPr>
          <w:rFonts w:ascii="Cambria-Bold" w:hAnsi="Cambria-Bold" w:cs="Cambria-Bold"/>
          <w:color w:val="000000"/>
          <w:sz w:val="22"/>
          <w:szCs w:val="22"/>
          <w:lang w:eastAsia="pl-PL"/>
        </w:rPr>
        <w:t xml:space="preserve"> </w:t>
      </w:r>
      <w:r w:rsidRPr="00F02A35">
        <w:rPr>
          <w:rFonts w:ascii="Cambria-Bold" w:hAnsi="Cambria-Bold" w:cs="Cambria-Bold"/>
          <w:color w:val="000000"/>
          <w:sz w:val="22"/>
          <w:szCs w:val="22"/>
          <w:lang w:eastAsia="pl-PL"/>
        </w:rPr>
        <w:t xml:space="preserve">REGON  </w:t>
      </w:r>
      <w:r w:rsidRPr="00531EB1">
        <w:rPr>
          <w:rFonts w:ascii="Cambria-Bold" w:hAnsi="Cambria-Bold" w:cs="Cambria-Bold"/>
          <w:color w:val="000000"/>
          <w:sz w:val="22"/>
          <w:szCs w:val="22"/>
          <w:lang w:eastAsia="pl-PL"/>
        </w:rPr>
        <w:t>970040221</w:t>
      </w:r>
      <w:r>
        <w:rPr>
          <w:rFonts w:ascii="Cambria-Bold" w:hAnsi="Cambria-Bold" w:cs="Cambria-Bold"/>
          <w:color w:val="000000"/>
          <w:sz w:val="22"/>
          <w:szCs w:val="22"/>
          <w:lang w:eastAsia="pl-PL"/>
        </w:rPr>
        <w:t>,</w:t>
      </w:r>
    </w:p>
    <w:p w14:paraId="53CE3E1A" w14:textId="77777777" w:rsidR="00974B10" w:rsidRPr="00F02A35" w:rsidRDefault="00974B10" w:rsidP="00974B10">
      <w:pPr>
        <w:pBdr>
          <w:top w:val="single" w:sz="4" w:space="1" w:color="000000"/>
          <w:left w:val="single" w:sz="4" w:space="4" w:color="000000"/>
          <w:bottom w:val="single" w:sz="4" w:space="1" w:color="000000"/>
          <w:right w:val="single" w:sz="4" w:space="4" w:color="000000"/>
        </w:pBdr>
        <w:spacing w:before="120"/>
        <w:jc w:val="both"/>
        <w:rPr>
          <w:sz w:val="22"/>
          <w:szCs w:val="22"/>
        </w:rPr>
      </w:pPr>
      <w:r w:rsidRPr="00F02A35">
        <w:rPr>
          <w:rFonts w:ascii="Cambria" w:hAnsi="Cambria" w:cs="Cambria"/>
          <w:bCs/>
          <w:sz w:val="22"/>
          <w:szCs w:val="22"/>
        </w:rPr>
        <w:t>(„Zamawiający”)</w:t>
      </w:r>
    </w:p>
    <w:p w14:paraId="2A314C7B" w14:textId="48EBACDF" w:rsidR="00974B10" w:rsidRPr="00F02A35" w:rsidRDefault="00974B10" w:rsidP="00974B10">
      <w:pPr>
        <w:pBdr>
          <w:top w:val="single" w:sz="4" w:space="1" w:color="000000"/>
          <w:left w:val="single" w:sz="4" w:space="4" w:color="000000"/>
          <w:bottom w:val="single" w:sz="4" w:space="1" w:color="000000"/>
          <w:right w:val="single" w:sz="4" w:space="4" w:color="000000"/>
        </w:pBdr>
        <w:spacing w:before="120"/>
        <w:jc w:val="both"/>
        <w:rPr>
          <w:sz w:val="22"/>
          <w:szCs w:val="22"/>
        </w:rPr>
      </w:pPr>
      <w:r w:rsidRPr="00F02A35">
        <w:rPr>
          <w:rFonts w:ascii="Cambria" w:hAnsi="Cambria" w:cs="Cambria"/>
          <w:bCs/>
          <w:sz w:val="22"/>
          <w:szCs w:val="22"/>
        </w:rPr>
        <w:t xml:space="preserve">reprezentowanym </w:t>
      </w:r>
      <w:proofErr w:type="gramStart"/>
      <w:r w:rsidRPr="00F02A35">
        <w:rPr>
          <w:rFonts w:ascii="Cambria" w:hAnsi="Cambria" w:cs="Cambria"/>
          <w:bCs/>
          <w:sz w:val="22"/>
          <w:szCs w:val="22"/>
        </w:rPr>
        <w:t xml:space="preserve">przez </w:t>
      </w:r>
      <w:r w:rsidR="00893FD0">
        <w:rPr>
          <w:rFonts w:ascii="Cambria" w:hAnsi="Cambria" w:cs="Cambria"/>
          <w:bCs/>
          <w:sz w:val="22"/>
          <w:szCs w:val="22"/>
        </w:rPr>
        <w:t xml:space="preserve"> Martę</w:t>
      </w:r>
      <w:proofErr w:type="gramEnd"/>
      <w:r w:rsidR="00893FD0">
        <w:rPr>
          <w:rFonts w:ascii="Cambria" w:hAnsi="Cambria" w:cs="Cambria"/>
          <w:bCs/>
          <w:sz w:val="22"/>
          <w:szCs w:val="22"/>
        </w:rPr>
        <w:t xml:space="preserve"> Wiler </w:t>
      </w:r>
      <w:r w:rsidRPr="00F02A35">
        <w:rPr>
          <w:rFonts w:ascii="Cambria" w:hAnsi="Cambria" w:cs="Cambria"/>
          <w:bCs/>
          <w:sz w:val="22"/>
          <w:szCs w:val="22"/>
        </w:rPr>
        <w:t xml:space="preserve">– </w:t>
      </w:r>
      <w:r>
        <w:rPr>
          <w:rFonts w:ascii="Cambria" w:hAnsi="Cambria" w:cs="Cambria"/>
          <w:bCs/>
          <w:sz w:val="22"/>
          <w:szCs w:val="22"/>
        </w:rPr>
        <w:t>Nadleśniczego</w:t>
      </w:r>
    </w:p>
    <w:p w14:paraId="404FC6C7" w14:textId="77777777" w:rsidR="00974B10" w:rsidRPr="00F02A35" w:rsidRDefault="00974B10" w:rsidP="00974B10">
      <w:pPr>
        <w:spacing w:before="120"/>
        <w:jc w:val="both"/>
        <w:rPr>
          <w:sz w:val="22"/>
          <w:szCs w:val="22"/>
        </w:rPr>
      </w:pPr>
      <w:r w:rsidRPr="00F02A35">
        <w:rPr>
          <w:rFonts w:ascii="Cambria" w:hAnsi="Cambria" w:cs="Cambria"/>
          <w:bCs/>
          <w:sz w:val="22"/>
          <w:szCs w:val="22"/>
        </w:rPr>
        <w:t>a</w:t>
      </w:r>
    </w:p>
    <w:p w14:paraId="248F0DF6" w14:textId="4D8F62E9" w:rsidR="009B3244" w:rsidRDefault="003B594B" w:rsidP="00974B10">
      <w:pPr>
        <w:pBdr>
          <w:top w:val="single" w:sz="4" w:space="1" w:color="000000"/>
          <w:left w:val="single" w:sz="4" w:space="4" w:color="000000"/>
          <w:bottom w:val="single" w:sz="4" w:space="1" w:color="000000"/>
          <w:right w:val="single" w:sz="4" w:space="4" w:color="000000"/>
        </w:pBdr>
        <w:spacing w:before="120" w:line="360" w:lineRule="auto"/>
        <w:jc w:val="both"/>
        <w:rPr>
          <w:rFonts w:ascii="Cambria" w:hAnsi="Cambria" w:cs="Cambria"/>
          <w:bCs/>
          <w:sz w:val="22"/>
          <w:szCs w:val="22"/>
        </w:rPr>
      </w:pPr>
      <w:r>
        <w:rPr>
          <w:rFonts w:ascii="Cambria" w:hAnsi="Cambria" w:cs="Cambria"/>
          <w:bCs/>
          <w:sz w:val="22"/>
          <w:szCs w:val="22"/>
        </w:rPr>
        <w:t>_____________________________,</w:t>
      </w:r>
      <w:r w:rsidR="009B3244">
        <w:rPr>
          <w:rFonts w:ascii="Cambria" w:hAnsi="Cambria" w:cs="Cambria"/>
          <w:bCs/>
          <w:sz w:val="22"/>
          <w:szCs w:val="22"/>
        </w:rPr>
        <w:t xml:space="preserve"> z siedzibą _______________________</w:t>
      </w:r>
    </w:p>
    <w:p w14:paraId="075F01B9" w14:textId="4F1CF27A" w:rsidR="00974B10" w:rsidRDefault="003B594B" w:rsidP="00974B10">
      <w:pPr>
        <w:pBdr>
          <w:top w:val="single" w:sz="4" w:space="1" w:color="000000"/>
          <w:left w:val="single" w:sz="4" w:space="4" w:color="000000"/>
          <w:bottom w:val="single" w:sz="4" w:space="1" w:color="000000"/>
          <w:right w:val="single" w:sz="4" w:space="4" w:color="000000"/>
        </w:pBdr>
        <w:spacing w:before="120" w:line="360" w:lineRule="auto"/>
        <w:jc w:val="both"/>
        <w:rPr>
          <w:rFonts w:ascii="Cambria" w:hAnsi="Cambria" w:cs="Cambria"/>
          <w:bCs/>
          <w:sz w:val="22"/>
          <w:szCs w:val="22"/>
        </w:rPr>
      </w:pPr>
      <w:r>
        <w:rPr>
          <w:rFonts w:ascii="Cambria" w:hAnsi="Cambria" w:cs="Cambria"/>
          <w:bCs/>
          <w:sz w:val="22"/>
          <w:szCs w:val="22"/>
        </w:rPr>
        <w:t xml:space="preserve"> </w:t>
      </w:r>
      <w:r w:rsidR="00974B10" w:rsidRPr="00F02A35">
        <w:rPr>
          <w:rFonts w:ascii="Cambria" w:hAnsi="Cambria" w:cs="Cambria"/>
          <w:bCs/>
          <w:sz w:val="22"/>
          <w:szCs w:val="22"/>
        </w:rPr>
        <w:t xml:space="preserve">posiadającym numer identyfikacyjny </w:t>
      </w:r>
      <w:proofErr w:type="gramStart"/>
      <w:r w:rsidR="00974B10" w:rsidRPr="00F02A35">
        <w:rPr>
          <w:rFonts w:ascii="Cambria" w:hAnsi="Cambria" w:cs="Cambria"/>
          <w:bCs/>
          <w:sz w:val="22"/>
          <w:szCs w:val="22"/>
        </w:rPr>
        <w:t>NIP</w:t>
      </w:r>
      <w:r w:rsidR="00974B10">
        <w:rPr>
          <w:rFonts w:ascii="Cambria" w:hAnsi="Cambria" w:cs="Cambria"/>
          <w:bCs/>
          <w:sz w:val="22"/>
          <w:szCs w:val="22"/>
        </w:rPr>
        <w:t>:</w:t>
      </w:r>
      <w:r w:rsidR="009B3244">
        <w:rPr>
          <w:rFonts w:ascii="Cambria" w:hAnsi="Cambria" w:cs="Cambria"/>
          <w:bCs/>
          <w:sz w:val="22"/>
          <w:szCs w:val="22"/>
        </w:rPr>
        <w:t>_</w:t>
      </w:r>
      <w:proofErr w:type="gramEnd"/>
      <w:r w:rsidR="009B3244">
        <w:rPr>
          <w:rFonts w:ascii="Cambria" w:hAnsi="Cambria" w:cs="Cambria"/>
          <w:bCs/>
          <w:sz w:val="22"/>
          <w:szCs w:val="22"/>
        </w:rPr>
        <w:t xml:space="preserve">_____________, REGON: _____________; </w:t>
      </w:r>
    </w:p>
    <w:p w14:paraId="5FF3B592" w14:textId="1712BE55" w:rsidR="009B3244" w:rsidRDefault="009B3244" w:rsidP="00974B10">
      <w:pPr>
        <w:pBdr>
          <w:top w:val="single" w:sz="4" w:space="1" w:color="000000"/>
          <w:left w:val="single" w:sz="4" w:space="4" w:color="000000"/>
          <w:bottom w:val="single" w:sz="4" w:space="1" w:color="000000"/>
          <w:right w:val="single" w:sz="4" w:space="4" w:color="000000"/>
        </w:pBdr>
        <w:spacing w:before="120" w:line="360" w:lineRule="auto"/>
        <w:jc w:val="both"/>
        <w:rPr>
          <w:rFonts w:ascii="Cambria" w:hAnsi="Cambria" w:cs="Cambria"/>
          <w:bCs/>
          <w:sz w:val="22"/>
          <w:szCs w:val="22"/>
        </w:rPr>
      </w:pPr>
      <w:proofErr w:type="gramStart"/>
      <w:r>
        <w:rPr>
          <w:rFonts w:ascii="Cambria" w:hAnsi="Cambria" w:cs="Cambria"/>
          <w:bCs/>
          <w:sz w:val="22"/>
          <w:szCs w:val="22"/>
        </w:rPr>
        <w:t>( „</w:t>
      </w:r>
      <w:proofErr w:type="gramEnd"/>
      <w:r>
        <w:rPr>
          <w:rFonts w:ascii="Cambria" w:hAnsi="Cambria" w:cs="Cambria"/>
          <w:bCs/>
          <w:sz w:val="22"/>
          <w:szCs w:val="22"/>
        </w:rPr>
        <w:t>Wykonawca”)</w:t>
      </w:r>
    </w:p>
    <w:p w14:paraId="71B89E6C" w14:textId="7DB97726" w:rsidR="009B3244" w:rsidRPr="00F02A35" w:rsidRDefault="009B3244" w:rsidP="00974B10">
      <w:pPr>
        <w:pBdr>
          <w:top w:val="single" w:sz="4" w:space="1" w:color="000000"/>
          <w:left w:val="single" w:sz="4" w:space="4" w:color="000000"/>
          <w:bottom w:val="single" w:sz="4" w:space="1" w:color="000000"/>
          <w:right w:val="single" w:sz="4" w:space="4" w:color="000000"/>
        </w:pBdr>
        <w:spacing w:before="120" w:line="360" w:lineRule="auto"/>
        <w:jc w:val="both"/>
        <w:rPr>
          <w:sz w:val="22"/>
          <w:szCs w:val="22"/>
        </w:rPr>
      </w:pPr>
      <w:r>
        <w:rPr>
          <w:rFonts w:ascii="Cambria" w:hAnsi="Cambria" w:cs="Cambria"/>
          <w:bCs/>
          <w:sz w:val="22"/>
          <w:szCs w:val="22"/>
        </w:rPr>
        <w:t>Reprezentowany przez: ____________________________</w:t>
      </w:r>
    </w:p>
    <w:p w14:paraId="6E03A5E6" w14:textId="77777777" w:rsidR="00974B10" w:rsidRPr="00F02A35" w:rsidRDefault="00974B10" w:rsidP="00974B10">
      <w:pPr>
        <w:spacing w:before="120"/>
        <w:jc w:val="both"/>
        <w:rPr>
          <w:rFonts w:ascii="Cambria" w:hAnsi="Cambria" w:cs="Cambria"/>
          <w:bCs/>
          <w:sz w:val="22"/>
          <w:szCs w:val="22"/>
        </w:rPr>
      </w:pPr>
    </w:p>
    <w:p w14:paraId="1D006C22" w14:textId="77777777" w:rsidR="00974B10" w:rsidRPr="00F02A35" w:rsidRDefault="00974B10" w:rsidP="00974B10">
      <w:pPr>
        <w:spacing w:before="120"/>
        <w:jc w:val="both"/>
        <w:rPr>
          <w:sz w:val="22"/>
          <w:szCs w:val="22"/>
        </w:rPr>
      </w:pPr>
      <w:r w:rsidRPr="00F02A35">
        <w:rPr>
          <w:rFonts w:ascii="Cambria" w:hAnsi="Cambria" w:cs="Cambria"/>
          <w:sz w:val="22"/>
          <w:szCs w:val="22"/>
          <w:lang w:eastAsia="pl-PL"/>
        </w:rPr>
        <w:t>zaś wspólnie zwanymi dalej „Stronami”,</w:t>
      </w:r>
    </w:p>
    <w:p w14:paraId="34410654" w14:textId="77777777" w:rsidR="00974B10" w:rsidRPr="00F02A35" w:rsidRDefault="00974B10" w:rsidP="00974B10">
      <w:pPr>
        <w:spacing w:before="120"/>
        <w:jc w:val="both"/>
        <w:rPr>
          <w:rFonts w:ascii="Cambria" w:hAnsi="Cambria" w:cs="Cambria"/>
          <w:sz w:val="22"/>
          <w:szCs w:val="22"/>
          <w:lang w:eastAsia="pl-PL"/>
        </w:rPr>
      </w:pPr>
    </w:p>
    <w:p w14:paraId="3D9CA446" w14:textId="19E8EEB6" w:rsidR="00974B10" w:rsidRPr="00142F8A" w:rsidRDefault="00974B10" w:rsidP="00974B10">
      <w:pPr>
        <w:spacing w:before="120"/>
        <w:jc w:val="both"/>
        <w:rPr>
          <w:rFonts w:ascii="Cambria" w:hAnsi="Cambria" w:cs="Cambria"/>
          <w:sz w:val="22"/>
          <w:szCs w:val="22"/>
        </w:rPr>
      </w:pPr>
      <w:r w:rsidRPr="00F02A35">
        <w:rPr>
          <w:rFonts w:ascii="Cambria" w:hAnsi="Cambria" w:cs="Cambria"/>
          <w:bCs/>
          <w:sz w:val="22"/>
          <w:szCs w:val="22"/>
        </w:rPr>
        <w:t xml:space="preserve">w wyniku dokonania wyboru oferty Wykonawcy jako oferty </w:t>
      </w:r>
      <w:proofErr w:type="gramStart"/>
      <w:r w:rsidRPr="00F02A35">
        <w:rPr>
          <w:rFonts w:ascii="Cambria" w:hAnsi="Cambria" w:cs="Cambria"/>
          <w:bCs/>
          <w:sz w:val="22"/>
          <w:szCs w:val="22"/>
        </w:rPr>
        <w:t>najkorzystniejszej (,</w:t>
      </w:r>
      <w:proofErr w:type="gramEnd"/>
      <w:r w:rsidRPr="00F02A35">
        <w:rPr>
          <w:rFonts w:ascii="Cambria" w:hAnsi="Cambria" w:cs="Cambria"/>
          <w:bCs/>
          <w:sz w:val="22"/>
          <w:szCs w:val="22"/>
        </w:rPr>
        <w:t xml:space="preserve">,Oferta"), złożonej w postępowaniu o udzielenie zamówienia publicznego </w:t>
      </w:r>
      <w:r>
        <w:rPr>
          <w:rFonts w:ascii="Cambria" w:hAnsi="Cambria" w:cs="Cambria"/>
          <w:bCs/>
          <w:sz w:val="22"/>
          <w:szCs w:val="22"/>
        </w:rPr>
        <w:t>pn</w:t>
      </w:r>
      <w:r w:rsidR="00A171F9" w:rsidRPr="00A171F9">
        <w:rPr>
          <w:rFonts w:ascii="Cambria" w:hAnsi="Cambria" w:cs="Cambria"/>
          <w:bCs/>
          <w:sz w:val="22"/>
          <w:szCs w:val="22"/>
        </w:rPr>
        <w:t>. „Budowa</w:t>
      </w:r>
      <w:r w:rsidR="00842370">
        <w:rPr>
          <w:rFonts w:ascii="Cambria" w:hAnsi="Cambria" w:cs="Cambria"/>
          <w:bCs/>
          <w:sz w:val="22"/>
          <w:szCs w:val="22"/>
        </w:rPr>
        <w:t xml:space="preserve"> podziemnych</w:t>
      </w:r>
      <w:r w:rsidR="00A171F9" w:rsidRPr="00A171F9">
        <w:rPr>
          <w:rFonts w:ascii="Cambria" w:hAnsi="Cambria" w:cs="Cambria"/>
          <w:bCs/>
          <w:sz w:val="22"/>
          <w:szCs w:val="22"/>
        </w:rPr>
        <w:t xml:space="preserve"> betonowych zbiorników przeciwpożarowych wraz z placami manewrowymi z podziałem na </w:t>
      </w:r>
      <w:r w:rsidR="00842370">
        <w:rPr>
          <w:rFonts w:ascii="Cambria" w:hAnsi="Cambria" w:cs="Cambria"/>
          <w:bCs/>
          <w:sz w:val="22"/>
          <w:szCs w:val="22"/>
        </w:rPr>
        <w:t xml:space="preserve">5 </w:t>
      </w:r>
      <w:proofErr w:type="gramStart"/>
      <w:r w:rsidR="00A171F9" w:rsidRPr="00A171F9">
        <w:rPr>
          <w:rFonts w:ascii="Cambria" w:hAnsi="Cambria" w:cs="Cambria"/>
          <w:bCs/>
          <w:sz w:val="22"/>
          <w:szCs w:val="22"/>
        </w:rPr>
        <w:t>części”</w:t>
      </w:r>
      <w:r w:rsidR="00A171F9" w:rsidRPr="00A171F9">
        <w:rPr>
          <w:rFonts w:ascii="Cambria" w:hAnsi="Cambria" w:cs="Cambria"/>
          <w:b/>
          <w:bCs/>
          <w:sz w:val="22"/>
          <w:szCs w:val="22"/>
        </w:rPr>
        <w:t xml:space="preserve"> </w:t>
      </w:r>
      <w:r w:rsidR="00A171F9">
        <w:rPr>
          <w:rFonts w:ascii="Cambria" w:hAnsi="Cambria" w:cs="Cambria"/>
          <w:bCs/>
          <w:sz w:val="22"/>
          <w:szCs w:val="22"/>
        </w:rPr>
        <w:t xml:space="preserve"> </w:t>
      </w:r>
      <w:r w:rsidRPr="00F02A35">
        <w:rPr>
          <w:rFonts w:ascii="Cambria" w:hAnsi="Cambria" w:cs="Cambria"/>
          <w:bCs/>
          <w:sz w:val="22"/>
          <w:szCs w:val="22"/>
        </w:rPr>
        <w:t xml:space="preserve"> </w:t>
      </w:r>
      <w:proofErr w:type="gramEnd"/>
      <w:r w:rsidRPr="00F02A35">
        <w:rPr>
          <w:rFonts w:ascii="Cambria" w:hAnsi="Cambria" w:cs="Cambria"/>
          <w:bCs/>
          <w:sz w:val="22"/>
          <w:szCs w:val="22"/>
        </w:rPr>
        <w:t xml:space="preserve">przeprowadzonym w trybie </w:t>
      </w:r>
      <w:r w:rsidR="00A171F9">
        <w:rPr>
          <w:rFonts w:ascii="Cambria" w:hAnsi="Cambria" w:cs="Cambria"/>
          <w:sz w:val="22"/>
          <w:szCs w:val="22"/>
        </w:rPr>
        <w:t>przetargu nieograniczonego</w:t>
      </w:r>
      <w:r w:rsidRPr="00F02A35">
        <w:rPr>
          <w:rFonts w:ascii="Cambria" w:hAnsi="Cambria" w:cs="Cambria"/>
          <w:sz w:val="22"/>
          <w:szCs w:val="22"/>
        </w:rPr>
        <w:t xml:space="preserve"> na</w:t>
      </w:r>
      <w:r w:rsidRPr="00F02A35">
        <w:rPr>
          <w:rFonts w:ascii="Cambria" w:hAnsi="Cambria" w:cs="Cambria"/>
          <w:bCs/>
          <w:sz w:val="22"/>
          <w:szCs w:val="22"/>
        </w:rPr>
        <w:t xml:space="preserve"> podstawie przepisów ustawy z dnia 11 września 2019 r. Prawo zamówień publicznych (</w:t>
      </w:r>
      <w:r>
        <w:rPr>
          <w:rFonts w:ascii="Cambria" w:hAnsi="Cambria" w:cs="Cambria"/>
          <w:bCs/>
          <w:sz w:val="22"/>
          <w:szCs w:val="22"/>
        </w:rPr>
        <w:t xml:space="preserve">dalej </w:t>
      </w:r>
      <w:r w:rsidRPr="00F02A35">
        <w:rPr>
          <w:rFonts w:ascii="Cambria" w:hAnsi="Cambria" w:cs="Cambria"/>
          <w:bCs/>
          <w:sz w:val="22"/>
          <w:szCs w:val="22"/>
        </w:rPr>
        <w:t>,,PZP"), została zawarta umowa (</w:t>
      </w:r>
      <w:r>
        <w:rPr>
          <w:rFonts w:ascii="Cambria" w:hAnsi="Cambria" w:cs="Cambria"/>
          <w:bCs/>
          <w:sz w:val="22"/>
          <w:szCs w:val="22"/>
        </w:rPr>
        <w:t xml:space="preserve">dalej </w:t>
      </w:r>
      <w:r w:rsidRPr="00F02A35">
        <w:rPr>
          <w:rFonts w:ascii="Cambria" w:hAnsi="Cambria" w:cs="Cambria"/>
          <w:bCs/>
          <w:sz w:val="22"/>
          <w:szCs w:val="22"/>
        </w:rPr>
        <w:t>,,Umowa") następującej treści:</w:t>
      </w:r>
    </w:p>
    <w:p w14:paraId="3D56F084" w14:textId="77777777" w:rsidR="00974B10" w:rsidRPr="00F02A35" w:rsidRDefault="00974B10" w:rsidP="00974B10">
      <w:pPr>
        <w:spacing w:before="120"/>
        <w:jc w:val="both"/>
        <w:rPr>
          <w:sz w:val="22"/>
          <w:szCs w:val="22"/>
        </w:rPr>
      </w:pPr>
    </w:p>
    <w:p w14:paraId="4B55BEAF" w14:textId="77777777" w:rsidR="00974B10" w:rsidRPr="00F02A35" w:rsidRDefault="00974B10" w:rsidP="00974B10">
      <w:pPr>
        <w:spacing w:before="120"/>
        <w:jc w:val="center"/>
        <w:rPr>
          <w:sz w:val="22"/>
          <w:szCs w:val="22"/>
        </w:rPr>
      </w:pPr>
      <w:r w:rsidRPr="00F02A35">
        <w:rPr>
          <w:rFonts w:ascii="Cambria" w:hAnsi="Cambria" w:cs="Cambria"/>
          <w:b/>
          <w:sz w:val="22"/>
          <w:szCs w:val="22"/>
        </w:rPr>
        <w:t>§ 1</w:t>
      </w:r>
    </w:p>
    <w:p w14:paraId="33812B66" w14:textId="77777777" w:rsidR="00974B10" w:rsidRPr="00F02A35" w:rsidRDefault="00974B10" w:rsidP="00974B10">
      <w:pPr>
        <w:spacing w:before="120" w:after="120"/>
        <w:jc w:val="center"/>
        <w:rPr>
          <w:sz w:val="22"/>
          <w:szCs w:val="22"/>
        </w:rPr>
      </w:pPr>
      <w:r w:rsidRPr="00F02A35">
        <w:rPr>
          <w:rFonts w:ascii="Cambria" w:hAnsi="Cambria" w:cs="Cambria"/>
          <w:b/>
          <w:sz w:val="22"/>
          <w:szCs w:val="22"/>
        </w:rPr>
        <w:t>PRZEDMIOT UMOWY</w:t>
      </w:r>
    </w:p>
    <w:p w14:paraId="7D6AAA23" w14:textId="73DA474F" w:rsidR="00974B10" w:rsidRPr="00F02A35" w:rsidRDefault="00974B10" w:rsidP="00974B10">
      <w:pPr>
        <w:numPr>
          <w:ilvl w:val="0"/>
          <w:numId w:val="17"/>
        </w:numPr>
        <w:spacing w:before="120" w:after="120"/>
        <w:jc w:val="both"/>
        <w:rPr>
          <w:sz w:val="22"/>
          <w:szCs w:val="22"/>
        </w:rPr>
      </w:pPr>
      <w:r w:rsidRPr="00F02A35">
        <w:rPr>
          <w:rFonts w:ascii="Cambria" w:hAnsi="Cambria" w:cs="Cambria"/>
          <w:bCs/>
          <w:sz w:val="22"/>
          <w:szCs w:val="22"/>
        </w:rPr>
        <w:t>Zamawiający zamawia, a Wykonawca przyjmuje do wykonania roboty budowlane polegające na</w:t>
      </w:r>
      <w:r w:rsidR="00DA03A2" w:rsidRPr="00DA03A2">
        <w:rPr>
          <w:rFonts w:ascii="Cambria" w:eastAsia="Calibri" w:hAnsi="Cambria" w:cs="Arial"/>
          <w:sz w:val="22"/>
          <w:szCs w:val="22"/>
          <w:lang w:eastAsia="ar-SA"/>
        </w:rPr>
        <w:t xml:space="preserve"> </w:t>
      </w:r>
      <w:r w:rsidR="00DA03A2">
        <w:rPr>
          <w:rFonts w:ascii="Cambria" w:eastAsia="Calibri" w:hAnsi="Cambria" w:cs="Arial"/>
          <w:sz w:val="22"/>
          <w:szCs w:val="22"/>
          <w:lang w:eastAsia="ar-SA"/>
        </w:rPr>
        <w:t>budowie podziemnego zbiornika betonowego z placem manewrowym</w:t>
      </w:r>
      <w:r>
        <w:rPr>
          <w:rFonts w:ascii="Cambria" w:hAnsi="Cambria" w:cs="Cambria"/>
          <w:bCs/>
          <w:sz w:val="22"/>
          <w:szCs w:val="22"/>
        </w:rPr>
        <w:t>,</w:t>
      </w:r>
      <w:r w:rsidR="006A5A43">
        <w:rPr>
          <w:rFonts w:ascii="Cambria" w:hAnsi="Cambria" w:cs="Cambria"/>
          <w:bCs/>
          <w:sz w:val="22"/>
          <w:szCs w:val="22"/>
        </w:rPr>
        <w:t xml:space="preserve"> dla części _____ zamówienia, </w:t>
      </w:r>
      <w:proofErr w:type="gramStart"/>
      <w:r w:rsidRPr="00F02A35">
        <w:rPr>
          <w:rFonts w:ascii="Cambria" w:hAnsi="Cambria" w:cs="Cambria"/>
          <w:bCs/>
          <w:sz w:val="22"/>
          <w:szCs w:val="22"/>
        </w:rPr>
        <w:t>zgodnie</w:t>
      </w:r>
      <w:r>
        <w:rPr>
          <w:rFonts w:ascii="Cambria" w:hAnsi="Cambria" w:cs="Cambria"/>
          <w:bCs/>
          <w:sz w:val="22"/>
          <w:szCs w:val="22"/>
        </w:rPr>
        <w:t xml:space="preserve">  </w:t>
      </w:r>
      <w:r w:rsidRPr="00F02A35">
        <w:rPr>
          <w:rFonts w:ascii="Cambria" w:hAnsi="Cambria" w:cs="Cambria"/>
          <w:bCs/>
          <w:sz w:val="22"/>
          <w:szCs w:val="22"/>
        </w:rPr>
        <w:t>z</w:t>
      </w:r>
      <w:proofErr w:type="gramEnd"/>
      <w:r w:rsidRPr="00F02A35">
        <w:rPr>
          <w:rFonts w:ascii="Cambria" w:hAnsi="Cambria" w:cs="Cambria"/>
          <w:bCs/>
          <w:sz w:val="22"/>
          <w:szCs w:val="22"/>
        </w:rPr>
        <w:t xml:space="preserve"> zobowiązaniem Wykonawcy wynikającym ze złożonej oferty (dalej ,,Przedmiot</w:t>
      </w:r>
      <w:r>
        <w:rPr>
          <w:rFonts w:ascii="Cambria" w:hAnsi="Cambria" w:cs="Cambria"/>
          <w:bCs/>
          <w:sz w:val="22"/>
          <w:szCs w:val="22"/>
        </w:rPr>
        <w:t xml:space="preserve"> </w:t>
      </w:r>
      <w:r w:rsidRPr="00F02A35">
        <w:rPr>
          <w:rFonts w:ascii="Cambria" w:hAnsi="Cambria" w:cs="Cambria"/>
          <w:bCs/>
          <w:sz w:val="22"/>
          <w:szCs w:val="22"/>
        </w:rPr>
        <w:t>Umowy").</w:t>
      </w:r>
    </w:p>
    <w:p w14:paraId="000E08DD" w14:textId="77777777" w:rsidR="00974B10" w:rsidRPr="00F02A35" w:rsidRDefault="00974B10" w:rsidP="00974B10">
      <w:pPr>
        <w:numPr>
          <w:ilvl w:val="0"/>
          <w:numId w:val="17"/>
        </w:numPr>
        <w:spacing w:before="120" w:after="120"/>
        <w:jc w:val="both"/>
        <w:rPr>
          <w:sz w:val="22"/>
          <w:szCs w:val="22"/>
        </w:rPr>
      </w:pPr>
      <w:r w:rsidRPr="00F02A35">
        <w:rPr>
          <w:rFonts w:ascii="Cambria" w:hAnsi="Cambria" w:cs="Cambria"/>
          <w:bCs/>
          <w:sz w:val="22"/>
          <w:szCs w:val="22"/>
        </w:rPr>
        <w:t xml:space="preserve">Szczegółowy opis przedmiotu umowy określony został w specyfikacji warunków zamówienia (dalej: „SWZ”), stanowiącej Załącznik nr </w:t>
      </w:r>
      <w:r>
        <w:rPr>
          <w:rFonts w:ascii="Cambria" w:hAnsi="Cambria" w:cs="Cambria"/>
          <w:bCs/>
          <w:sz w:val="22"/>
          <w:szCs w:val="22"/>
        </w:rPr>
        <w:t>1</w:t>
      </w:r>
      <w:r w:rsidRPr="00F02A35">
        <w:rPr>
          <w:rFonts w:ascii="Cambria" w:hAnsi="Cambria" w:cs="Cambria"/>
          <w:bCs/>
          <w:sz w:val="22"/>
          <w:szCs w:val="22"/>
        </w:rPr>
        <w:t xml:space="preserve"> do Umowy.</w:t>
      </w:r>
    </w:p>
    <w:p w14:paraId="3576BB69" w14:textId="77777777" w:rsidR="00974B10" w:rsidRPr="00F02A35" w:rsidRDefault="00974B10" w:rsidP="00974B10">
      <w:pPr>
        <w:numPr>
          <w:ilvl w:val="0"/>
          <w:numId w:val="17"/>
        </w:numPr>
        <w:spacing w:before="120" w:after="120"/>
        <w:jc w:val="both"/>
        <w:rPr>
          <w:sz w:val="22"/>
          <w:szCs w:val="22"/>
        </w:rPr>
      </w:pPr>
      <w:r w:rsidRPr="00F02A35">
        <w:rPr>
          <w:rFonts w:ascii="Cambria" w:hAnsi="Cambria" w:cs="Cambria"/>
          <w:bCs/>
          <w:sz w:val="22"/>
          <w:szCs w:val="22"/>
        </w:rPr>
        <w:t>Przedmiot umowy zostanie wykonany zgodnie z:</w:t>
      </w:r>
    </w:p>
    <w:p w14:paraId="27007CAB" w14:textId="77777777" w:rsidR="00974B10" w:rsidRPr="00F02A35" w:rsidRDefault="00974B10" w:rsidP="00974B10">
      <w:pPr>
        <w:numPr>
          <w:ilvl w:val="0"/>
          <w:numId w:val="28"/>
        </w:numPr>
        <w:shd w:val="clear" w:color="auto" w:fill="FFFFFF"/>
        <w:spacing w:line="276" w:lineRule="auto"/>
        <w:jc w:val="both"/>
        <w:rPr>
          <w:sz w:val="22"/>
          <w:szCs w:val="22"/>
        </w:rPr>
      </w:pPr>
      <w:r w:rsidRPr="00F02A35">
        <w:rPr>
          <w:rFonts w:ascii="Cambria" w:hAnsi="Cambria" w:cs="Cambria"/>
          <w:bCs/>
          <w:sz w:val="22"/>
          <w:szCs w:val="22"/>
        </w:rPr>
        <w:t>niniejszą umową,</w:t>
      </w:r>
    </w:p>
    <w:p w14:paraId="58BB8536" w14:textId="77777777" w:rsidR="00974B10" w:rsidRPr="00F02A35" w:rsidRDefault="00974B10" w:rsidP="00974B10">
      <w:pPr>
        <w:numPr>
          <w:ilvl w:val="0"/>
          <w:numId w:val="28"/>
        </w:numPr>
        <w:shd w:val="clear" w:color="auto" w:fill="FFFFFF"/>
        <w:spacing w:line="276" w:lineRule="auto"/>
        <w:jc w:val="both"/>
        <w:rPr>
          <w:sz w:val="22"/>
          <w:szCs w:val="22"/>
        </w:rPr>
      </w:pPr>
      <w:r w:rsidRPr="00F02A35">
        <w:rPr>
          <w:rFonts w:ascii="Cambria" w:hAnsi="Cambria" w:cs="Cambria"/>
          <w:bCs/>
          <w:sz w:val="22"/>
          <w:szCs w:val="22"/>
        </w:rPr>
        <w:t>SWZ,</w:t>
      </w:r>
    </w:p>
    <w:p w14:paraId="2CF24155" w14:textId="77777777" w:rsidR="00974B10" w:rsidRPr="00F02A35" w:rsidRDefault="00974B10" w:rsidP="00974B10">
      <w:pPr>
        <w:numPr>
          <w:ilvl w:val="0"/>
          <w:numId w:val="28"/>
        </w:numPr>
        <w:shd w:val="clear" w:color="auto" w:fill="FFFFFF"/>
        <w:spacing w:line="276" w:lineRule="auto"/>
        <w:jc w:val="both"/>
        <w:rPr>
          <w:sz w:val="22"/>
          <w:szCs w:val="22"/>
        </w:rPr>
      </w:pPr>
      <w:r w:rsidRPr="00F02A35">
        <w:rPr>
          <w:rFonts w:ascii="Cambria" w:hAnsi="Cambria"/>
          <w:sz w:val="22"/>
          <w:szCs w:val="22"/>
        </w:rPr>
        <w:t>dokumentacją projektową, techniczną, przedmiarem robót i specyfikacjami technicznymi wykonania i odbioru robót budowlanych,</w:t>
      </w:r>
    </w:p>
    <w:p w14:paraId="64C1361D" w14:textId="77777777" w:rsidR="00974B10" w:rsidRPr="00F02A35" w:rsidRDefault="00974B10" w:rsidP="00974B10">
      <w:pPr>
        <w:numPr>
          <w:ilvl w:val="0"/>
          <w:numId w:val="28"/>
        </w:numPr>
        <w:shd w:val="clear" w:color="auto" w:fill="FFFFFF"/>
        <w:spacing w:line="276" w:lineRule="auto"/>
        <w:jc w:val="both"/>
        <w:rPr>
          <w:sz w:val="22"/>
          <w:szCs w:val="22"/>
        </w:rPr>
      </w:pPr>
      <w:r w:rsidRPr="00F02A35">
        <w:rPr>
          <w:rFonts w:ascii="Cambria" w:hAnsi="Cambria" w:cs="Cambria"/>
          <w:bCs/>
          <w:sz w:val="22"/>
          <w:szCs w:val="22"/>
        </w:rPr>
        <w:t xml:space="preserve">ofertą Wykonawcy stanowiącą załącznik nr </w:t>
      </w:r>
      <w:r>
        <w:rPr>
          <w:rFonts w:ascii="Cambria" w:hAnsi="Cambria" w:cs="Cambria"/>
          <w:bCs/>
          <w:sz w:val="22"/>
          <w:szCs w:val="22"/>
        </w:rPr>
        <w:t>2</w:t>
      </w:r>
      <w:r w:rsidRPr="00F02A35">
        <w:rPr>
          <w:rFonts w:ascii="Cambria" w:hAnsi="Cambria" w:cs="Cambria"/>
          <w:bCs/>
          <w:sz w:val="22"/>
          <w:szCs w:val="22"/>
        </w:rPr>
        <w:t xml:space="preserve"> do Umowy,</w:t>
      </w:r>
    </w:p>
    <w:p w14:paraId="6345E760" w14:textId="77777777" w:rsidR="00974B10" w:rsidRPr="00F02A35" w:rsidRDefault="00974B10" w:rsidP="00974B10">
      <w:pPr>
        <w:numPr>
          <w:ilvl w:val="0"/>
          <w:numId w:val="28"/>
        </w:numPr>
        <w:spacing w:after="120"/>
        <w:jc w:val="both"/>
        <w:rPr>
          <w:sz w:val="22"/>
          <w:szCs w:val="22"/>
        </w:rPr>
      </w:pPr>
      <w:r w:rsidRPr="00F02A35">
        <w:rPr>
          <w:rFonts w:ascii="Cambria" w:hAnsi="Cambria" w:cs="Cambria"/>
          <w:bCs/>
          <w:sz w:val="22"/>
          <w:szCs w:val="22"/>
        </w:rPr>
        <w:lastRenderedPageBreak/>
        <w:t>obowiązującymi przepisami, zasadami sztuki budowlanej i zasadami wiedzy technicznej.</w:t>
      </w:r>
    </w:p>
    <w:p w14:paraId="0BCA3CD9" w14:textId="77777777" w:rsidR="00974B10" w:rsidRPr="00E56860" w:rsidRDefault="00974B10" w:rsidP="00974B10">
      <w:pPr>
        <w:numPr>
          <w:ilvl w:val="0"/>
          <w:numId w:val="17"/>
        </w:numPr>
        <w:jc w:val="both"/>
        <w:rPr>
          <w:rFonts w:ascii="Cambria" w:hAnsi="Cambria" w:cs="Cambria"/>
          <w:bCs/>
          <w:sz w:val="22"/>
          <w:szCs w:val="22"/>
        </w:rPr>
      </w:pPr>
      <w:r w:rsidRPr="00E56860">
        <w:rPr>
          <w:rFonts w:ascii="Cambria" w:hAnsi="Cambria" w:cs="Cambria"/>
          <w:bCs/>
          <w:sz w:val="22"/>
          <w:szCs w:val="22"/>
        </w:rPr>
        <w:t>Zamawiający zastrzega sobie prawo do zmniejszenia maksymalnie o 50% wartości zakresu robót budowlanych będących przedmiotem zamówienia, co jednak nie może być podstawą do jakichkolwiek roszczeń Wykonawcy w stosunku do Zamawiającego niezależnie od ich podstawy prawnej. Rozliczenie robót nastąpi na podstawie cen jednostkowych wskazanych w ofercie oraz ilości rzeczywiście wykonanych przez Wykonawcę robót.</w:t>
      </w:r>
    </w:p>
    <w:p w14:paraId="688D04AE" w14:textId="77777777" w:rsidR="00974B10" w:rsidRPr="00A42525" w:rsidRDefault="00974B10" w:rsidP="00974B10">
      <w:pPr>
        <w:numPr>
          <w:ilvl w:val="0"/>
          <w:numId w:val="17"/>
        </w:numPr>
        <w:spacing w:before="120" w:after="120"/>
        <w:jc w:val="both"/>
        <w:rPr>
          <w:sz w:val="22"/>
          <w:szCs w:val="22"/>
        </w:rPr>
      </w:pPr>
      <w:r w:rsidRPr="00F02A35">
        <w:rPr>
          <w:rFonts w:ascii="Cambria" w:hAnsi="Cambria" w:cs="Cambria"/>
          <w:bCs/>
          <w:sz w:val="22"/>
          <w:szCs w:val="22"/>
        </w:rPr>
        <w:t>Przedmiot Umowy będzie wykonywany zgodnie z przepisami i uregulowaniami prawnymi obowiązującymi w Rzeczypospolitej Polskie</w:t>
      </w:r>
      <w:r>
        <w:rPr>
          <w:rFonts w:ascii="Cambria" w:hAnsi="Cambria" w:cs="Cambria"/>
          <w:bCs/>
          <w:sz w:val="22"/>
          <w:szCs w:val="22"/>
        </w:rPr>
        <w:t>j, regulacjami obowiązującymi w </w:t>
      </w:r>
      <w:r w:rsidRPr="00F02A35">
        <w:rPr>
          <w:rFonts w:ascii="Cambria" w:hAnsi="Cambria" w:cs="Cambria"/>
          <w:bCs/>
          <w:sz w:val="22"/>
          <w:szCs w:val="22"/>
        </w:rPr>
        <w:t>Państwowym Gospodarstwie Leśnym Lasy Państwowe. Wykonawca oświadcza, iż znane mu są regulacje, o których mowa w zdaniu poprzednim i zobowiązuje się do ich przestrzegania.</w:t>
      </w:r>
    </w:p>
    <w:p w14:paraId="04F97BBA" w14:textId="77777777" w:rsidR="00974B10" w:rsidRPr="00F02A35" w:rsidRDefault="00974B10" w:rsidP="00974B10">
      <w:pPr>
        <w:ind w:left="360"/>
        <w:jc w:val="both"/>
        <w:rPr>
          <w:rFonts w:ascii="Cambria" w:hAnsi="Cambria" w:cs="Cambria"/>
          <w:bCs/>
          <w:sz w:val="22"/>
          <w:szCs w:val="22"/>
        </w:rPr>
      </w:pPr>
    </w:p>
    <w:p w14:paraId="720C535A" w14:textId="77777777" w:rsidR="00974B10" w:rsidRPr="00F02A35" w:rsidRDefault="00974B10" w:rsidP="00974B10">
      <w:pPr>
        <w:spacing w:after="120"/>
        <w:ind w:left="357"/>
        <w:jc w:val="center"/>
        <w:rPr>
          <w:sz w:val="22"/>
          <w:szCs w:val="22"/>
        </w:rPr>
      </w:pPr>
      <w:r w:rsidRPr="00F02A35">
        <w:rPr>
          <w:rFonts w:ascii="Cambria" w:hAnsi="Cambria" w:cs="Cambria"/>
          <w:b/>
          <w:sz w:val="22"/>
          <w:szCs w:val="22"/>
        </w:rPr>
        <w:t>§ 2</w:t>
      </w:r>
    </w:p>
    <w:p w14:paraId="5DE69A28" w14:textId="77777777" w:rsidR="00974B10" w:rsidRPr="00F02A35" w:rsidRDefault="00974B10" w:rsidP="00974B10">
      <w:pPr>
        <w:spacing w:after="120"/>
        <w:ind w:left="357"/>
        <w:jc w:val="center"/>
        <w:rPr>
          <w:rFonts w:ascii="Cambria" w:hAnsi="Cambria" w:cs="Cambria"/>
          <w:b/>
          <w:sz w:val="22"/>
          <w:szCs w:val="22"/>
        </w:rPr>
      </w:pPr>
      <w:r w:rsidRPr="00F02A35">
        <w:rPr>
          <w:rFonts w:ascii="Cambria" w:hAnsi="Cambria" w:cs="Cambria"/>
          <w:b/>
          <w:sz w:val="22"/>
          <w:szCs w:val="22"/>
        </w:rPr>
        <w:t>OŚWIADCZENIA WYKONAWCY</w:t>
      </w:r>
    </w:p>
    <w:p w14:paraId="72B4D11C" w14:textId="77777777" w:rsidR="00974B10" w:rsidRPr="00F02A35" w:rsidRDefault="00974B10" w:rsidP="00974B10">
      <w:pPr>
        <w:spacing w:before="120" w:after="120"/>
        <w:jc w:val="both"/>
        <w:rPr>
          <w:rFonts w:ascii="Cambria" w:hAnsi="Cambria" w:cs="Calibri"/>
          <w:sz w:val="22"/>
          <w:szCs w:val="22"/>
        </w:rPr>
      </w:pPr>
      <w:r w:rsidRPr="00F02A35">
        <w:rPr>
          <w:rFonts w:ascii="Cambria" w:hAnsi="Cambria"/>
          <w:sz w:val="22"/>
          <w:szCs w:val="22"/>
        </w:rPr>
        <w:t>Wykonawca oświadcza,</w:t>
      </w:r>
      <w:r w:rsidRPr="00F02A35">
        <w:rPr>
          <w:rFonts w:ascii="Cambria" w:hAnsi="Cambria" w:cs="Calibri"/>
          <w:sz w:val="22"/>
          <w:szCs w:val="22"/>
        </w:rPr>
        <w:t xml:space="preserve"> że:</w:t>
      </w:r>
    </w:p>
    <w:p w14:paraId="1DC7248C" w14:textId="77777777" w:rsidR="00974B10" w:rsidRPr="00F02A35" w:rsidRDefault="00974B10" w:rsidP="00974B10">
      <w:pPr>
        <w:numPr>
          <w:ilvl w:val="0"/>
          <w:numId w:val="30"/>
        </w:numPr>
        <w:spacing w:before="120" w:after="120"/>
        <w:jc w:val="both"/>
        <w:rPr>
          <w:rFonts w:ascii="Cambria" w:hAnsi="Cambria"/>
          <w:sz w:val="22"/>
          <w:szCs w:val="22"/>
        </w:rPr>
      </w:pPr>
      <w:r w:rsidRPr="00F02A35">
        <w:rPr>
          <w:rFonts w:ascii="Cambria" w:hAnsi="Cambria" w:cs="Calibri"/>
          <w:sz w:val="22"/>
          <w:szCs w:val="22"/>
        </w:rPr>
        <w:t>dołoży wszelkich starań dla należytej realizacji Przedmiotu Umowy,</w:t>
      </w:r>
    </w:p>
    <w:p w14:paraId="7BD1CE9F" w14:textId="77777777" w:rsidR="00974B10" w:rsidRPr="00F02A35" w:rsidRDefault="00974B10" w:rsidP="00974B10">
      <w:pPr>
        <w:numPr>
          <w:ilvl w:val="0"/>
          <w:numId w:val="30"/>
        </w:numPr>
        <w:spacing w:before="120" w:after="120"/>
        <w:jc w:val="both"/>
        <w:rPr>
          <w:rFonts w:ascii="Cambria" w:hAnsi="Cambria"/>
          <w:sz w:val="22"/>
          <w:szCs w:val="22"/>
        </w:rPr>
      </w:pPr>
      <w:r w:rsidRPr="00F02A35">
        <w:rPr>
          <w:rFonts w:ascii="Cambria" w:hAnsi="Cambria" w:cs="Calibri"/>
          <w:sz w:val="22"/>
          <w:szCs w:val="22"/>
        </w:rPr>
        <w:t>będzie wykonywał niniejszą umowę z poszanowaniem interesów Zamawiającego,</w:t>
      </w:r>
    </w:p>
    <w:p w14:paraId="3AF099B5" w14:textId="77777777" w:rsidR="00974B10" w:rsidRPr="00F02A35" w:rsidRDefault="00974B10" w:rsidP="00974B10">
      <w:pPr>
        <w:numPr>
          <w:ilvl w:val="0"/>
          <w:numId w:val="30"/>
        </w:numPr>
        <w:spacing w:before="120" w:after="120"/>
        <w:jc w:val="both"/>
        <w:rPr>
          <w:rFonts w:ascii="Cambria" w:hAnsi="Cambria"/>
          <w:sz w:val="22"/>
          <w:szCs w:val="22"/>
        </w:rPr>
      </w:pPr>
      <w:r w:rsidRPr="00F02A35">
        <w:rPr>
          <w:rFonts w:ascii="Cambria" w:hAnsi="Cambria"/>
          <w:sz w:val="22"/>
          <w:szCs w:val="22"/>
        </w:rPr>
        <w:t>w celu realizacji Umowy zapewni odpowiednie zasoby techniczne oraz personel posiadający zdolności, doświadczenie, wied</w:t>
      </w:r>
      <w:r>
        <w:rPr>
          <w:rFonts w:ascii="Cambria" w:hAnsi="Cambria"/>
          <w:sz w:val="22"/>
          <w:szCs w:val="22"/>
        </w:rPr>
        <w:t>zę oraz wymagane uprawnienia, w </w:t>
      </w:r>
      <w:r w:rsidRPr="00F02A35">
        <w:rPr>
          <w:rFonts w:ascii="Cambria" w:hAnsi="Cambria"/>
          <w:sz w:val="22"/>
          <w:szCs w:val="22"/>
        </w:rPr>
        <w:t>zakresie niezbędnym do wykonania przedmiotu Umowy, zgodnie ze złożoną Ofertą</w:t>
      </w:r>
      <w:r>
        <w:rPr>
          <w:rFonts w:ascii="Cambria" w:hAnsi="Cambria"/>
          <w:sz w:val="22"/>
          <w:szCs w:val="22"/>
        </w:rPr>
        <w:t>,</w:t>
      </w:r>
    </w:p>
    <w:p w14:paraId="3B45769E" w14:textId="77777777" w:rsidR="00974B10" w:rsidRPr="00F02A35" w:rsidRDefault="00974B10" w:rsidP="00974B10">
      <w:pPr>
        <w:numPr>
          <w:ilvl w:val="0"/>
          <w:numId w:val="30"/>
        </w:numPr>
        <w:spacing w:before="120" w:after="120"/>
        <w:jc w:val="both"/>
        <w:rPr>
          <w:rFonts w:ascii="Cambria" w:hAnsi="Cambria"/>
          <w:sz w:val="22"/>
          <w:szCs w:val="22"/>
        </w:rPr>
      </w:pPr>
      <w:r w:rsidRPr="00F02A35">
        <w:rPr>
          <w:rFonts w:ascii="Cambria" w:hAnsi="Cambria"/>
          <w:sz w:val="22"/>
          <w:szCs w:val="22"/>
        </w:rPr>
        <w:t>posiada wiedzę i doświadczenie wymagane do realizacji robót budowlanych będących przedmiotem Umowy</w:t>
      </w:r>
      <w:r>
        <w:rPr>
          <w:rFonts w:ascii="Cambria" w:hAnsi="Cambria"/>
          <w:sz w:val="22"/>
          <w:szCs w:val="22"/>
        </w:rPr>
        <w:t>,</w:t>
      </w:r>
    </w:p>
    <w:p w14:paraId="72E45846" w14:textId="77777777" w:rsidR="00974B10" w:rsidRPr="00F02A35" w:rsidRDefault="00974B10" w:rsidP="00974B10">
      <w:pPr>
        <w:numPr>
          <w:ilvl w:val="0"/>
          <w:numId w:val="30"/>
        </w:numPr>
        <w:spacing w:before="120" w:after="120"/>
        <w:jc w:val="both"/>
        <w:rPr>
          <w:rFonts w:ascii="Cambria" w:hAnsi="Cambria"/>
          <w:sz w:val="22"/>
          <w:szCs w:val="22"/>
        </w:rPr>
      </w:pPr>
      <w:r w:rsidRPr="00F02A35">
        <w:rPr>
          <w:rFonts w:ascii="Cambria" w:hAnsi="Cambria"/>
          <w:sz w:val="22"/>
          <w:szCs w:val="22"/>
        </w:rPr>
        <w:t>dysponuje odpowiednimi środkami finansowymi umożliwiającymi wykonanie przedmiotu Umowy</w:t>
      </w:r>
      <w:r>
        <w:rPr>
          <w:rFonts w:ascii="Cambria" w:hAnsi="Cambria"/>
          <w:sz w:val="22"/>
          <w:szCs w:val="22"/>
        </w:rPr>
        <w:t>,</w:t>
      </w:r>
    </w:p>
    <w:p w14:paraId="3D1B5D35" w14:textId="77777777" w:rsidR="00974B10" w:rsidRPr="00F02A35" w:rsidRDefault="00974B10" w:rsidP="00974B10">
      <w:pPr>
        <w:numPr>
          <w:ilvl w:val="0"/>
          <w:numId w:val="30"/>
        </w:numPr>
        <w:spacing w:before="120" w:after="120"/>
        <w:jc w:val="both"/>
        <w:rPr>
          <w:rFonts w:ascii="Cambria" w:hAnsi="Cambria"/>
          <w:sz w:val="22"/>
          <w:szCs w:val="22"/>
        </w:rPr>
      </w:pPr>
      <w:r w:rsidRPr="00F02A35">
        <w:rPr>
          <w:rFonts w:ascii="Cambria" w:hAnsi="Cambria" w:cs="Cambria"/>
          <w:bCs/>
          <w:sz w:val="22"/>
          <w:szCs w:val="22"/>
        </w:rPr>
        <w:t>jest mu wiadome, że Nadleśnictw</w:t>
      </w:r>
      <w:r>
        <w:rPr>
          <w:rFonts w:ascii="Cambria" w:hAnsi="Cambria" w:cs="Cambria"/>
          <w:bCs/>
          <w:sz w:val="22"/>
          <w:szCs w:val="22"/>
        </w:rPr>
        <w:t xml:space="preserve">o </w:t>
      </w:r>
      <w:r w:rsidRPr="00F02A35">
        <w:rPr>
          <w:rFonts w:ascii="Cambria" w:hAnsi="Cambria" w:cs="Cambria"/>
          <w:bCs/>
          <w:sz w:val="22"/>
          <w:szCs w:val="22"/>
        </w:rPr>
        <w:t>podlega procesowi certyfikacji według   standardów określonych przez FSC (</w:t>
      </w:r>
      <w:proofErr w:type="spellStart"/>
      <w:r w:rsidRPr="00F02A35">
        <w:rPr>
          <w:rFonts w:ascii="Cambria" w:hAnsi="Cambria" w:cs="Cambria"/>
          <w:bCs/>
          <w:sz w:val="22"/>
          <w:szCs w:val="22"/>
        </w:rPr>
        <w:t>Forest</w:t>
      </w:r>
      <w:proofErr w:type="spellEnd"/>
      <w:r w:rsidRPr="00F02A35">
        <w:rPr>
          <w:rFonts w:ascii="Cambria" w:hAnsi="Cambria" w:cs="Cambria"/>
          <w:bCs/>
          <w:sz w:val="22"/>
          <w:szCs w:val="22"/>
        </w:rPr>
        <w:t xml:space="preserve"> </w:t>
      </w:r>
      <w:proofErr w:type="spellStart"/>
      <w:r w:rsidRPr="00F02A35">
        <w:rPr>
          <w:rFonts w:ascii="Cambria" w:hAnsi="Cambria" w:cs="Cambria"/>
          <w:bCs/>
          <w:sz w:val="22"/>
          <w:szCs w:val="22"/>
        </w:rPr>
        <w:t>Stewardship</w:t>
      </w:r>
      <w:proofErr w:type="spellEnd"/>
      <w:r w:rsidRPr="00F02A35">
        <w:rPr>
          <w:rFonts w:ascii="Cambria" w:hAnsi="Cambria" w:cs="Cambria"/>
          <w:bCs/>
          <w:sz w:val="22"/>
          <w:szCs w:val="22"/>
        </w:rPr>
        <w:t xml:space="preserve"> </w:t>
      </w:r>
      <w:proofErr w:type="spellStart"/>
      <w:r w:rsidRPr="00F02A35">
        <w:rPr>
          <w:rFonts w:ascii="Cambria" w:hAnsi="Cambria" w:cs="Cambria"/>
          <w:bCs/>
          <w:sz w:val="22"/>
          <w:szCs w:val="22"/>
        </w:rPr>
        <w:t>Council</w:t>
      </w:r>
      <w:proofErr w:type="spellEnd"/>
      <w:r w:rsidRPr="00F02A35">
        <w:rPr>
          <w:rFonts w:ascii="Cambria" w:hAnsi="Cambria" w:cs="Cambria"/>
          <w:bCs/>
          <w:sz w:val="22"/>
          <w:szCs w:val="22"/>
        </w:rPr>
        <w:t xml:space="preserve">) oraz PEFC </w:t>
      </w:r>
      <w:proofErr w:type="spellStart"/>
      <w:r w:rsidRPr="00F02A35">
        <w:rPr>
          <w:rFonts w:ascii="Cambria" w:hAnsi="Cambria" w:cs="Cambria"/>
          <w:bCs/>
          <w:sz w:val="22"/>
          <w:szCs w:val="22"/>
        </w:rPr>
        <w:t>Council</w:t>
      </w:r>
      <w:proofErr w:type="spellEnd"/>
      <w:r w:rsidRPr="00F02A35">
        <w:rPr>
          <w:rFonts w:ascii="Cambria" w:hAnsi="Cambria" w:cs="Cambria"/>
          <w:bCs/>
          <w:sz w:val="22"/>
          <w:szCs w:val="22"/>
        </w:rPr>
        <w:t xml:space="preserve"> (</w:t>
      </w:r>
      <w:proofErr w:type="spellStart"/>
      <w:r w:rsidRPr="00F02A35">
        <w:rPr>
          <w:rFonts w:ascii="Cambria" w:hAnsi="Cambria" w:cs="Cambria"/>
          <w:bCs/>
          <w:sz w:val="22"/>
          <w:szCs w:val="22"/>
        </w:rPr>
        <w:t>Programme</w:t>
      </w:r>
      <w:proofErr w:type="spellEnd"/>
      <w:r w:rsidRPr="00F02A35">
        <w:rPr>
          <w:rFonts w:ascii="Cambria" w:hAnsi="Cambria" w:cs="Cambria"/>
          <w:bCs/>
          <w:sz w:val="22"/>
          <w:szCs w:val="22"/>
        </w:rPr>
        <w:t xml:space="preserve"> for the </w:t>
      </w:r>
      <w:proofErr w:type="spellStart"/>
      <w:r w:rsidRPr="00F02A35">
        <w:rPr>
          <w:rFonts w:ascii="Cambria" w:hAnsi="Cambria" w:cs="Cambria"/>
          <w:bCs/>
          <w:sz w:val="22"/>
          <w:szCs w:val="22"/>
        </w:rPr>
        <w:t>Endorsement</w:t>
      </w:r>
      <w:proofErr w:type="spellEnd"/>
      <w:r w:rsidRPr="00F02A35">
        <w:rPr>
          <w:rFonts w:ascii="Cambria" w:hAnsi="Cambria" w:cs="Cambria"/>
          <w:bCs/>
          <w:sz w:val="22"/>
          <w:szCs w:val="22"/>
        </w:rPr>
        <w:t xml:space="preserve"> of </w:t>
      </w:r>
      <w:proofErr w:type="spellStart"/>
      <w:r w:rsidRPr="00F02A35">
        <w:rPr>
          <w:rFonts w:ascii="Cambria" w:hAnsi="Cambria" w:cs="Cambria"/>
          <w:bCs/>
          <w:sz w:val="22"/>
          <w:szCs w:val="22"/>
        </w:rPr>
        <w:t>Forest</w:t>
      </w:r>
      <w:proofErr w:type="spellEnd"/>
      <w:r w:rsidRPr="00F02A35">
        <w:rPr>
          <w:rFonts w:ascii="Cambria" w:hAnsi="Cambria" w:cs="Cambria"/>
          <w:bCs/>
          <w:sz w:val="22"/>
          <w:szCs w:val="22"/>
        </w:rPr>
        <w:t xml:space="preserve"> </w:t>
      </w:r>
      <w:proofErr w:type="spellStart"/>
      <w:r w:rsidRPr="00F02A35">
        <w:rPr>
          <w:rFonts w:ascii="Cambria" w:hAnsi="Cambria" w:cs="Cambria"/>
          <w:bCs/>
          <w:sz w:val="22"/>
          <w:szCs w:val="22"/>
        </w:rPr>
        <w:t>Certification</w:t>
      </w:r>
      <w:proofErr w:type="spellEnd"/>
      <w:r w:rsidRPr="00F02A35">
        <w:rPr>
          <w:rFonts w:ascii="Cambria" w:hAnsi="Cambria" w:cs="Cambria"/>
          <w:bCs/>
          <w:sz w:val="22"/>
          <w:szCs w:val="22"/>
        </w:rPr>
        <w:t xml:space="preserve"> </w:t>
      </w:r>
      <w:proofErr w:type="spellStart"/>
      <w:r w:rsidRPr="00F02A35">
        <w:rPr>
          <w:rFonts w:ascii="Cambria" w:hAnsi="Cambria" w:cs="Cambria"/>
          <w:bCs/>
          <w:sz w:val="22"/>
          <w:szCs w:val="22"/>
        </w:rPr>
        <w:t>Schemes</w:t>
      </w:r>
      <w:proofErr w:type="spellEnd"/>
      <w:r w:rsidRPr="00F02A35">
        <w:rPr>
          <w:rFonts w:ascii="Cambria" w:hAnsi="Cambria" w:cs="Cambria"/>
          <w:bCs/>
          <w:sz w:val="22"/>
          <w:szCs w:val="22"/>
        </w:rPr>
        <w:t>) oraz zobowiązuje się do przestrzegania wymogów z nich wynikających.</w:t>
      </w:r>
    </w:p>
    <w:p w14:paraId="5DD383C2" w14:textId="77777777" w:rsidR="00974B10" w:rsidRPr="00F02A35" w:rsidRDefault="00974B10" w:rsidP="00974B10">
      <w:pPr>
        <w:ind w:left="360"/>
        <w:jc w:val="center"/>
        <w:rPr>
          <w:rFonts w:ascii="Cambria" w:hAnsi="Cambria" w:cs="Cambria"/>
          <w:b/>
          <w:bCs/>
          <w:sz w:val="22"/>
          <w:szCs w:val="22"/>
        </w:rPr>
      </w:pPr>
    </w:p>
    <w:p w14:paraId="16728A96" w14:textId="77777777" w:rsidR="00974B10" w:rsidRPr="00F02A35" w:rsidRDefault="00974B10" w:rsidP="00974B10">
      <w:pPr>
        <w:spacing w:after="120"/>
        <w:jc w:val="center"/>
        <w:rPr>
          <w:sz w:val="22"/>
          <w:szCs w:val="22"/>
        </w:rPr>
      </w:pPr>
      <w:r w:rsidRPr="00F02A35">
        <w:rPr>
          <w:rFonts w:ascii="Cambria" w:hAnsi="Cambria" w:cs="Cambria"/>
          <w:b/>
          <w:sz w:val="22"/>
          <w:szCs w:val="22"/>
        </w:rPr>
        <w:t>§ 3</w:t>
      </w:r>
    </w:p>
    <w:p w14:paraId="433B5F8E" w14:textId="77777777" w:rsidR="00974B10" w:rsidRPr="00F02A35" w:rsidRDefault="00974B10" w:rsidP="00974B10">
      <w:pPr>
        <w:spacing w:after="120"/>
        <w:jc w:val="center"/>
        <w:rPr>
          <w:sz w:val="22"/>
          <w:szCs w:val="22"/>
        </w:rPr>
      </w:pPr>
      <w:r w:rsidRPr="00F02A35">
        <w:rPr>
          <w:rFonts w:ascii="Cambria" w:hAnsi="Cambria" w:cs="Cambria"/>
          <w:b/>
          <w:sz w:val="22"/>
          <w:szCs w:val="22"/>
        </w:rPr>
        <w:t>OKRES REALIZACJI PRZEDMIOTU UMOWY</w:t>
      </w:r>
    </w:p>
    <w:p w14:paraId="04AE77DB" w14:textId="4C2E5EB3" w:rsidR="00974B10" w:rsidRDefault="00974B10" w:rsidP="008B2B00">
      <w:pPr>
        <w:spacing w:before="120" w:after="120"/>
        <w:jc w:val="both"/>
        <w:rPr>
          <w:rFonts w:ascii="Cambria" w:hAnsi="Cambria" w:cs="Cambria"/>
          <w:bCs/>
          <w:sz w:val="22"/>
          <w:szCs w:val="22"/>
        </w:rPr>
      </w:pPr>
      <w:r w:rsidRPr="00D847AA">
        <w:rPr>
          <w:rFonts w:ascii="Cambria" w:hAnsi="Cambria" w:cs="Cambria"/>
          <w:bCs/>
          <w:sz w:val="22"/>
          <w:szCs w:val="22"/>
        </w:rPr>
        <w:t xml:space="preserve">Wykonawca zobowiązany jest zrealizować Przedmiot Umowy w ciągu </w:t>
      </w:r>
      <w:r w:rsidR="009D1834">
        <w:rPr>
          <w:rFonts w:ascii="Cambria" w:hAnsi="Cambria" w:cs="Cambria"/>
          <w:bCs/>
          <w:sz w:val="22"/>
          <w:szCs w:val="22"/>
        </w:rPr>
        <w:t>4</w:t>
      </w:r>
      <w:r w:rsidRPr="00D847AA">
        <w:rPr>
          <w:rFonts w:ascii="Cambria" w:hAnsi="Cambria" w:cs="Cambria"/>
          <w:bCs/>
          <w:sz w:val="22"/>
          <w:szCs w:val="22"/>
        </w:rPr>
        <w:t xml:space="preserve"> miesięcy od </w:t>
      </w:r>
      <w:r w:rsidR="00CF52A6">
        <w:rPr>
          <w:rFonts w:ascii="Cambria" w:hAnsi="Cambria" w:cs="Cambria"/>
          <w:bCs/>
          <w:sz w:val="22"/>
          <w:szCs w:val="22"/>
        </w:rPr>
        <w:t>dnia podpisania umowy</w:t>
      </w:r>
      <w:r w:rsidRPr="00D847AA">
        <w:rPr>
          <w:rFonts w:ascii="Cambria" w:hAnsi="Cambria" w:cs="Cambria"/>
          <w:bCs/>
          <w:sz w:val="22"/>
          <w:szCs w:val="22"/>
        </w:rPr>
        <w:t>.</w:t>
      </w:r>
    </w:p>
    <w:p w14:paraId="3438B59F" w14:textId="77777777" w:rsidR="00974B10" w:rsidRPr="0017337E" w:rsidRDefault="00974B10" w:rsidP="00974B10">
      <w:pPr>
        <w:spacing w:before="120" w:after="120"/>
        <w:ind w:left="360"/>
        <w:jc w:val="both"/>
        <w:rPr>
          <w:rFonts w:ascii="Cambria" w:hAnsi="Cambria" w:cs="Cambria"/>
          <w:bCs/>
          <w:sz w:val="22"/>
          <w:szCs w:val="22"/>
        </w:rPr>
      </w:pPr>
    </w:p>
    <w:p w14:paraId="7E9C5CEA" w14:textId="77777777" w:rsidR="00974B10" w:rsidRPr="00F02A35" w:rsidRDefault="00974B10" w:rsidP="00974B10">
      <w:pPr>
        <w:spacing w:before="120" w:after="120"/>
        <w:jc w:val="center"/>
        <w:rPr>
          <w:rFonts w:ascii="Cambria" w:hAnsi="Cambria" w:cs="Cambria"/>
          <w:bCs/>
          <w:sz w:val="22"/>
          <w:szCs w:val="22"/>
        </w:rPr>
      </w:pPr>
      <w:r w:rsidRPr="00F02A35">
        <w:rPr>
          <w:rFonts w:ascii="Cambria" w:hAnsi="Cambria" w:cs="Cambria"/>
          <w:b/>
          <w:sz w:val="22"/>
          <w:szCs w:val="22"/>
        </w:rPr>
        <w:t>§ 4</w:t>
      </w:r>
    </w:p>
    <w:p w14:paraId="4FA57A23" w14:textId="77777777" w:rsidR="00974B10" w:rsidRPr="00F02A35" w:rsidRDefault="00974B10" w:rsidP="00974B10">
      <w:pPr>
        <w:spacing w:before="120" w:after="120"/>
        <w:jc w:val="center"/>
        <w:rPr>
          <w:sz w:val="22"/>
          <w:szCs w:val="22"/>
        </w:rPr>
      </w:pPr>
      <w:r w:rsidRPr="00F02A35">
        <w:rPr>
          <w:rFonts w:ascii="Cambria" w:hAnsi="Cambria" w:cs="Cambria"/>
          <w:b/>
          <w:sz w:val="22"/>
          <w:szCs w:val="22"/>
        </w:rPr>
        <w:t>OBOWIĄZKI ZAMAWIAJĄCEGO</w:t>
      </w:r>
    </w:p>
    <w:p w14:paraId="1A4B77BE" w14:textId="77777777" w:rsidR="00974B10" w:rsidRPr="00F02A35" w:rsidRDefault="00974B10" w:rsidP="00974B10">
      <w:pPr>
        <w:spacing w:before="120" w:after="120"/>
        <w:jc w:val="both"/>
        <w:rPr>
          <w:sz w:val="22"/>
          <w:szCs w:val="22"/>
        </w:rPr>
      </w:pPr>
      <w:r w:rsidRPr="00F02A35">
        <w:rPr>
          <w:rFonts w:ascii="Cambria" w:hAnsi="Cambria" w:cs="Cambria"/>
          <w:bCs/>
          <w:sz w:val="22"/>
          <w:szCs w:val="22"/>
        </w:rPr>
        <w:t>W ramach zawartej Umowy Zamawiający zobowiązany jest:</w:t>
      </w:r>
    </w:p>
    <w:p w14:paraId="3F10D920" w14:textId="20A286E7" w:rsidR="00974B10" w:rsidRPr="00EA0467" w:rsidRDefault="00974B10" w:rsidP="00EA0467">
      <w:pPr>
        <w:numPr>
          <w:ilvl w:val="0"/>
          <w:numId w:val="6"/>
        </w:numPr>
        <w:spacing w:before="120" w:after="120"/>
        <w:jc w:val="both"/>
        <w:rPr>
          <w:rFonts w:ascii="Cambria" w:hAnsi="Cambria" w:cs="Cambria"/>
          <w:bCs/>
          <w:sz w:val="22"/>
          <w:szCs w:val="22"/>
        </w:rPr>
      </w:pPr>
      <w:r w:rsidRPr="00F02A35">
        <w:rPr>
          <w:rFonts w:ascii="Cambria" w:hAnsi="Cambria" w:cs="Cambria"/>
          <w:bCs/>
          <w:sz w:val="22"/>
          <w:szCs w:val="22"/>
        </w:rPr>
        <w:t>do przekazania wykonawcy terenu robót</w:t>
      </w:r>
      <w:r>
        <w:rPr>
          <w:rFonts w:ascii="Cambria" w:hAnsi="Cambria" w:cs="Cambria"/>
          <w:bCs/>
          <w:sz w:val="22"/>
          <w:szCs w:val="22"/>
        </w:rPr>
        <w:t xml:space="preserve"> do 3 dni od daty zawarcia umowy;</w:t>
      </w:r>
    </w:p>
    <w:p w14:paraId="04666410" w14:textId="5D922A03" w:rsidR="00974B10" w:rsidRPr="00EB1515" w:rsidRDefault="00974B10" w:rsidP="00974B10">
      <w:pPr>
        <w:numPr>
          <w:ilvl w:val="0"/>
          <w:numId w:val="6"/>
        </w:numPr>
        <w:spacing w:before="120" w:after="120"/>
        <w:jc w:val="both"/>
        <w:rPr>
          <w:rFonts w:ascii="Cambria" w:hAnsi="Cambria" w:cs="Cambria"/>
          <w:bCs/>
          <w:sz w:val="22"/>
          <w:szCs w:val="22"/>
        </w:rPr>
      </w:pPr>
      <w:r w:rsidRPr="00EB1515">
        <w:rPr>
          <w:rFonts w:ascii="Cambria" w:hAnsi="Cambria" w:cs="Cambria"/>
          <w:bCs/>
          <w:sz w:val="22"/>
          <w:szCs w:val="22"/>
        </w:rPr>
        <w:t xml:space="preserve">do przekazania dokumentacji projektowej i technicznej </w:t>
      </w:r>
      <w:r w:rsidR="004A3205" w:rsidRPr="00842370">
        <w:rPr>
          <w:rFonts w:ascii="Cambria" w:eastAsia="Calibri" w:hAnsi="Cambria" w:cs="Arial"/>
          <w:sz w:val="22"/>
          <w:szCs w:val="22"/>
          <w:lang w:eastAsia="ar-SA"/>
        </w:rPr>
        <w:t xml:space="preserve">(Projekt Zagospodarowania Działki i Terenu, Projekt </w:t>
      </w:r>
      <w:proofErr w:type="spellStart"/>
      <w:r w:rsidR="004A3205" w:rsidRPr="00842370">
        <w:rPr>
          <w:rFonts w:ascii="Cambria" w:eastAsia="Calibri" w:hAnsi="Cambria" w:cs="Arial"/>
          <w:sz w:val="22"/>
          <w:szCs w:val="22"/>
          <w:lang w:eastAsia="ar-SA"/>
        </w:rPr>
        <w:t>Architektoniczno</w:t>
      </w:r>
      <w:proofErr w:type="spellEnd"/>
      <w:r w:rsidR="004A3205" w:rsidRPr="00842370">
        <w:rPr>
          <w:rFonts w:ascii="Cambria" w:eastAsia="Calibri" w:hAnsi="Cambria" w:cs="Arial"/>
          <w:sz w:val="22"/>
          <w:szCs w:val="22"/>
          <w:lang w:eastAsia="ar-SA"/>
        </w:rPr>
        <w:t xml:space="preserve"> – Budowlany, Projekt Techniczny, Opinia Geotechniczna);</w:t>
      </w:r>
      <w:r w:rsidR="00842370" w:rsidRPr="00842370">
        <w:rPr>
          <w:rFonts w:ascii="Cambria" w:eastAsia="Calibri" w:hAnsi="Cambria" w:cs="Arial"/>
          <w:sz w:val="22"/>
          <w:szCs w:val="22"/>
          <w:lang w:eastAsia="ar-SA"/>
        </w:rPr>
        <w:t xml:space="preserve"> </w:t>
      </w:r>
      <w:r w:rsidR="004A3205" w:rsidRPr="00842370">
        <w:rPr>
          <w:rFonts w:ascii="Cambria" w:eastAsia="Calibri" w:hAnsi="Cambria" w:cs="Arial"/>
          <w:sz w:val="22"/>
          <w:szCs w:val="22"/>
          <w:lang w:eastAsia="ar-SA"/>
        </w:rPr>
        <w:t>Specyfikacje Techniczne Wykonania i Odbioru Robót Budowlanych</w:t>
      </w:r>
      <w:r w:rsidR="00842370" w:rsidRPr="00842370">
        <w:rPr>
          <w:rFonts w:ascii="Cambria" w:eastAsia="Calibri" w:hAnsi="Cambria" w:cs="Arial"/>
          <w:sz w:val="22"/>
          <w:szCs w:val="22"/>
          <w:lang w:eastAsia="ar-SA"/>
        </w:rPr>
        <w:t>; Przedmiar robót; Warunki zabudowy z dnia</w:t>
      </w:r>
      <w:proofErr w:type="gramStart"/>
      <w:r w:rsidR="00842370" w:rsidRPr="00842370">
        <w:rPr>
          <w:rFonts w:ascii="Cambria" w:eastAsia="Calibri" w:hAnsi="Cambria" w:cs="Arial"/>
          <w:sz w:val="22"/>
          <w:szCs w:val="22"/>
          <w:lang w:eastAsia="ar-SA"/>
        </w:rPr>
        <w:t>…….</w:t>
      </w:r>
      <w:proofErr w:type="gramEnd"/>
      <w:r w:rsidR="00842370" w:rsidRPr="00842370">
        <w:rPr>
          <w:rFonts w:ascii="Cambria" w:eastAsia="Calibri" w:hAnsi="Cambria" w:cs="Arial"/>
          <w:sz w:val="22"/>
          <w:szCs w:val="22"/>
          <w:lang w:eastAsia="ar-SA"/>
        </w:rPr>
        <w:t>., Decyzja o pozwoleniu na budowę</w:t>
      </w:r>
      <w:r w:rsidR="00842370" w:rsidRPr="00842370">
        <w:rPr>
          <w:rFonts w:ascii="Cambria" w:hAnsi="Cambria" w:cs="Cambria"/>
          <w:bCs/>
          <w:sz w:val="22"/>
          <w:szCs w:val="22"/>
        </w:rPr>
        <w:t xml:space="preserve"> nr…… z dnia……</w:t>
      </w:r>
      <w:r w:rsidR="00EA0467" w:rsidRPr="00842370">
        <w:rPr>
          <w:rFonts w:ascii="Cambria" w:hAnsi="Cambria" w:cs="Cambria"/>
          <w:bCs/>
          <w:sz w:val="22"/>
          <w:szCs w:val="22"/>
        </w:rPr>
        <w:t>)</w:t>
      </w:r>
      <w:r w:rsidRPr="00842370">
        <w:rPr>
          <w:rFonts w:ascii="Cambria" w:hAnsi="Cambria" w:cs="Cambria"/>
          <w:bCs/>
          <w:sz w:val="22"/>
          <w:szCs w:val="22"/>
        </w:rPr>
        <w:t>;</w:t>
      </w:r>
    </w:p>
    <w:p w14:paraId="67197F92" w14:textId="77777777" w:rsidR="00974B10" w:rsidRPr="00F02A35" w:rsidRDefault="00974B10" w:rsidP="00974B10">
      <w:pPr>
        <w:numPr>
          <w:ilvl w:val="0"/>
          <w:numId w:val="6"/>
        </w:numPr>
        <w:spacing w:before="120" w:after="120"/>
        <w:jc w:val="both"/>
        <w:rPr>
          <w:rFonts w:ascii="Cambria" w:hAnsi="Cambria"/>
          <w:sz w:val="22"/>
          <w:szCs w:val="22"/>
        </w:rPr>
      </w:pPr>
      <w:r w:rsidRPr="00F02A35">
        <w:rPr>
          <w:rFonts w:ascii="Cambria" w:hAnsi="Cambria" w:cs="Cambria"/>
          <w:bCs/>
          <w:sz w:val="22"/>
          <w:szCs w:val="22"/>
        </w:rPr>
        <w:lastRenderedPageBreak/>
        <w:t>współpracować z Wykonawcą w celu sprawnego i rzetelnego wykonania Przedmiotu Umowy;</w:t>
      </w:r>
    </w:p>
    <w:p w14:paraId="583FE1FF" w14:textId="77777777" w:rsidR="00974B10" w:rsidRPr="00F02A35" w:rsidRDefault="00974B10" w:rsidP="00974B10">
      <w:pPr>
        <w:numPr>
          <w:ilvl w:val="0"/>
          <w:numId w:val="6"/>
        </w:numPr>
        <w:spacing w:before="120" w:after="120"/>
        <w:jc w:val="both"/>
        <w:rPr>
          <w:rFonts w:ascii="Cambria" w:hAnsi="Cambria"/>
          <w:sz w:val="22"/>
          <w:szCs w:val="22"/>
        </w:rPr>
      </w:pPr>
      <w:r w:rsidRPr="00F02A35">
        <w:rPr>
          <w:rFonts w:ascii="Cambria" w:hAnsi="Cambria" w:cs="Cambria"/>
          <w:bCs/>
          <w:sz w:val="22"/>
          <w:szCs w:val="22"/>
        </w:rPr>
        <w:t>informować Wykonawcę o istotnych sprawach mogących mieć wpływ na realizację Przedmiotu Umowy, w tym w szczególności o planowanym zmniejszeniu zakresu robót;</w:t>
      </w:r>
    </w:p>
    <w:p w14:paraId="25CDEB4D" w14:textId="77777777" w:rsidR="00974B10" w:rsidRPr="00EB1515" w:rsidRDefault="00974B10" w:rsidP="00974B10">
      <w:pPr>
        <w:numPr>
          <w:ilvl w:val="0"/>
          <w:numId w:val="6"/>
        </w:numPr>
        <w:spacing w:before="120" w:after="120"/>
        <w:jc w:val="both"/>
        <w:rPr>
          <w:sz w:val="22"/>
          <w:szCs w:val="22"/>
        </w:rPr>
      </w:pPr>
      <w:r w:rsidRPr="00F02A35">
        <w:rPr>
          <w:rFonts w:ascii="Cambria" w:hAnsi="Cambria" w:cs="Cambria"/>
          <w:bCs/>
          <w:sz w:val="22"/>
          <w:szCs w:val="22"/>
        </w:rPr>
        <w:t>dokonywać zapłaty należnego Wykonawcy wynagrodzenia, w terminach i na warunkach określonych w Umowie</w:t>
      </w:r>
      <w:r>
        <w:rPr>
          <w:rFonts w:ascii="Cambria" w:hAnsi="Cambria" w:cs="Cambria"/>
          <w:bCs/>
          <w:sz w:val="22"/>
          <w:szCs w:val="22"/>
        </w:rPr>
        <w:t>;</w:t>
      </w:r>
    </w:p>
    <w:p w14:paraId="67C89F85" w14:textId="77777777" w:rsidR="00974B10" w:rsidRPr="004F32DE" w:rsidRDefault="00974B10" w:rsidP="00974B10">
      <w:pPr>
        <w:numPr>
          <w:ilvl w:val="0"/>
          <w:numId w:val="6"/>
        </w:numPr>
        <w:spacing w:before="120" w:after="120"/>
        <w:jc w:val="both"/>
        <w:rPr>
          <w:sz w:val="22"/>
          <w:szCs w:val="22"/>
        </w:rPr>
      </w:pPr>
      <w:r>
        <w:rPr>
          <w:rFonts w:ascii="Cambria" w:hAnsi="Cambria" w:cs="Cambria"/>
          <w:bCs/>
          <w:sz w:val="22"/>
          <w:szCs w:val="22"/>
        </w:rPr>
        <w:t>do odbioru terenu/placu budowy.</w:t>
      </w:r>
    </w:p>
    <w:p w14:paraId="169C9426" w14:textId="77777777" w:rsidR="00974B10" w:rsidRPr="00F02A35" w:rsidRDefault="00974B10" w:rsidP="00974B10">
      <w:pPr>
        <w:spacing w:before="120" w:after="120"/>
        <w:ind w:left="360"/>
        <w:jc w:val="both"/>
        <w:rPr>
          <w:rFonts w:ascii="Cambria" w:hAnsi="Cambria" w:cs="Cambria"/>
          <w:bCs/>
          <w:sz w:val="22"/>
          <w:szCs w:val="22"/>
        </w:rPr>
      </w:pPr>
    </w:p>
    <w:p w14:paraId="0FEC3FB0" w14:textId="77777777" w:rsidR="00974B10" w:rsidRPr="00F02A35" w:rsidRDefault="00974B10" w:rsidP="00974B10">
      <w:pPr>
        <w:spacing w:before="120" w:after="120"/>
        <w:jc w:val="center"/>
        <w:rPr>
          <w:sz w:val="22"/>
          <w:szCs w:val="22"/>
        </w:rPr>
      </w:pPr>
      <w:r w:rsidRPr="00F02A35">
        <w:rPr>
          <w:rFonts w:ascii="Cambria" w:hAnsi="Cambria" w:cs="Cambria"/>
          <w:b/>
          <w:sz w:val="22"/>
          <w:szCs w:val="22"/>
        </w:rPr>
        <w:t>§ 5</w:t>
      </w:r>
    </w:p>
    <w:p w14:paraId="7553FA28" w14:textId="77777777" w:rsidR="00974B10" w:rsidRPr="00F02A35" w:rsidRDefault="00974B10" w:rsidP="00974B10">
      <w:pPr>
        <w:spacing w:before="120" w:after="120"/>
        <w:jc w:val="center"/>
        <w:rPr>
          <w:sz w:val="22"/>
          <w:szCs w:val="22"/>
        </w:rPr>
      </w:pPr>
      <w:r w:rsidRPr="00F02A35">
        <w:rPr>
          <w:rFonts w:ascii="Cambria" w:hAnsi="Cambria" w:cs="Cambria"/>
          <w:b/>
          <w:sz w:val="22"/>
          <w:szCs w:val="22"/>
        </w:rPr>
        <w:t>OBOWIĄZKI WYKONAWCY</w:t>
      </w:r>
    </w:p>
    <w:p w14:paraId="31B0CBB7" w14:textId="77777777" w:rsidR="00974B10" w:rsidRPr="00F02A35" w:rsidRDefault="00974B10" w:rsidP="00974B10">
      <w:pPr>
        <w:numPr>
          <w:ilvl w:val="0"/>
          <w:numId w:val="12"/>
        </w:numPr>
        <w:spacing w:before="120" w:after="120"/>
        <w:jc w:val="both"/>
        <w:rPr>
          <w:sz w:val="22"/>
          <w:szCs w:val="22"/>
        </w:rPr>
      </w:pPr>
      <w:r w:rsidRPr="00F02A35">
        <w:rPr>
          <w:rFonts w:ascii="Cambria" w:hAnsi="Cambria" w:cs="Cambria"/>
          <w:bCs/>
          <w:sz w:val="22"/>
          <w:szCs w:val="22"/>
        </w:rPr>
        <w:t>Wykonawca wykonywać będzie Przedmiot Umowy z naj</w:t>
      </w:r>
      <w:r>
        <w:rPr>
          <w:rFonts w:ascii="Cambria" w:hAnsi="Cambria" w:cs="Cambria"/>
          <w:bCs/>
          <w:sz w:val="22"/>
          <w:szCs w:val="22"/>
        </w:rPr>
        <w:t>wyższą starannością i zgodnie z </w:t>
      </w:r>
      <w:r w:rsidRPr="00F02A35">
        <w:rPr>
          <w:rFonts w:ascii="Cambria" w:hAnsi="Cambria" w:cs="Cambria"/>
          <w:bCs/>
          <w:sz w:val="22"/>
          <w:szCs w:val="22"/>
        </w:rPr>
        <w:t>obowiązującymi w tym zakresie wymaga</w:t>
      </w:r>
      <w:r>
        <w:rPr>
          <w:rFonts w:ascii="Cambria" w:hAnsi="Cambria" w:cs="Cambria"/>
          <w:bCs/>
          <w:sz w:val="22"/>
          <w:szCs w:val="22"/>
        </w:rPr>
        <w:t>niami i zasadami wynikającymi z </w:t>
      </w:r>
      <w:r w:rsidRPr="00F02A35">
        <w:rPr>
          <w:rFonts w:ascii="Cambria" w:hAnsi="Cambria" w:cs="Cambria"/>
          <w:bCs/>
          <w:sz w:val="22"/>
          <w:szCs w:val="22"/>
        </w:rPr>
        <w:t>obowiązujących przepisów i unormowań, wskazań wiedzy technicznej oraz postanowień Umowy, w tym zawartych w SWZ.</w:t>
      </w:r>
    </w:p>
    <w:p w14:paraId="6683F6A2" w14:textId="77777777" w:rsidR="00974B10" w:rsidRPr="00F02A35" w:rsidRDefault="00974B10" w:rsidP="00974B10">
      <w:pPr>
        <w:numPr>
          <w:ilvl w:val="0"/>
          <w:numId w:val="12"/>
        </w:numPr>
        <w:spacing w:before="120" w:after="120"/>
        <w:jc w:val="both"/>
        <w:rPr>
          <w:rFonts w:ascii="Cambria" w:hAnsi="Cambria"/>
          <w:sz w:val="22"/>
          <w:szCs w:val="22"/>
        </w:rPr>
      </w:pPr>
      <w:r w:rsidRPr="00F02A35">
        <w:rPr>
          <w:rFonts w:ascii="Cambria" w:hAnsi="Cambria"/>
          <w:sz w:val="22"/>
          <w:szCs w:val="22"/>
        </w:rPr>
        <w:t>Ponadto Wykonawca jest zobowiązany w szczególności do następujących czynności:</w:t>
      </w:r>
    </w:p>
    <w:p w14:paraId="6F9985CE" w14:textId="77777777" w:rsidR="00974B10" w:rsidRPr="00F02A35" w:rsidRDefault="00974B10" w:rsidP="00974B10">
      <w:pPr>
        <w:numPr>
          <w:ilvl w:val="0"/>
          <w:numId w:val="16"/>
        </w:numPr>
        <w:spacing w:before="120" w:after="120"/>
        <w:jc w:val="both"/>
        <w:rPr>
          <w:rFonts w:ascii="Cambria" w:hAnsi="Cambria"/>
          <w:sz w:val="22"/>
          <w:szCs w:val="22"/>
        </w:rPr>
      </w:pPr>
      <w:r w:rsidRPr="00F02A35">
        <w:rPr>
          <w:rFonts w:ascii="Cambria" w:hAnsi="Cambria"/>
          <w:sz w:val="22"/>
          <w:szCs w:val="22"/>
        </w:rPr>
        <w:t>przekazywania Zamawiającemu informacji dotyczących realizacji Umowy oraz umożliwienia mu przeprowadzenia kontroli jej wykonywania;</w:t>
      </w:r>
    </w:p>
    <w:p w14:paraId="6FAF31AF" w14:textId="77777777" w:rsidR="00974B10" w:rsidRPr="00F02A35" w:rsidRDefault="00974B10" w:rsidP="00974B10">
      <w:pPr>
        <w:numPr>
          <w:ilvl w:val="0"/>
          <w:numId w:val="16"/>
        </w:numPr>
        <w:spacing w:before="120" w:after="120"/>
        <w:jc w:val="both"/>
        <w:rPr>
          <w:rFonts w:ascii="Cambria" w:hAnsi="Cambria"/>
          <w:sz w:val="22"/>
          <w:szCs w:val="22"/>
        </w:rPr>
      </w:pPr>
      <w:r w:rsidRPr="00F02A35">
        <w:rPr>
          <w:rFonts w:ascii="Cambria" w:hAnsi="Cambria"/>
          <w:sz w:val="22"/>
          <w:szCs w:val="22"/>
        </w:rPr>
        <w:t>terminowego usuwania wad ujawnionych w czasie wykonywania robót;</w:t>
      </w:r>
    </w:p>
    <w:p w14:paraId="2F11FE89" w14:textId="77777777" w:rsidR="00974B10" w:rsidRPr="00F02A35" w:rsidRDefault="00974B10" w:rsidP="00974B10">
      <w:pPr>
        <w:numPr>
          <w:ilvl w:val="0"/>
          <w:numId w:val="16"/>
        </w:numPr>
        <w:spacing w:before="120" w:after="120"/>
        <w:jc w:val="both"/>
        <w:rPr>
          <w:rFonts w:ascii="Cambria" w:hAnsi="Cambria"/>
          <w:sz w:val="22"/>
          <w:szCs w:val="22"/>
        </w:rPr>
      </w:pPr>
      <w:r w:rsidRPr="00F02A35">
        <w:rPr>
          <w:rFonts w:ascii="Cambria" w:hAnsi="Cambria"/>
          <w:sz w:val="22"/>
          <w:szCs w:val="22"/>
        </w:rPr>
        <w:t>utrzymywania porządku na terenie budowy;</w:t>
      </w:r>
    </w:p>
    <w:p w14:paraId="605EA044" w14:textId="77777777" w:rsidR="00974B10" w:rsidRPr="00F02A35" w:rsidRDefault="00974B10" w:rsidP="00974B10">
      <w:pPr>
        <w:numPr>
          <w:ilvl w:val="0"/>
          <w:numId w:val="16"/>
        </w:numPr>
        <w:spacing w:before="120" w:after="120"/>
        <w:jc w:val="both"/>
        <w:rPr>
          <w:rFonts w:ascii="Cambria" w:hAnsi="Cambria"/>
          <w:sz w:val="22"/>
          <w:szCs w:val="22"/>
        </w:rPr>
      </w:pPr>
      <w:r w:rsidRPr="00F02A35">
        <w:rPr>
          <w:rFonts w:ascii="Cambria" w:hAnsi="Cambria"/>
          <w:sz w:val="22"/>
          <w:szCs w:val="22"/>
        </w:rPr>
        <w:t xml:space="preserve">stosowania się do poleceń Zamawiającego oraz inspektora </w:t>
      </w:r>
      <w:r>
        <w:rPr>
          <w:rFonts w:ascii="Cambria" w:hAnsi="Cambria"/>
          <w:sz w:val="22"/>
          <w:szCs w:val="22"/>
        </w:rPr>
        <w:t>n</w:t>
      </w:r>
      <w:r w:rsidRPr="00F02A35">
        <w:rPr>
          <w:rFonts w:ascii="Cambria" w:hAnsi="Cambria"/>
          <w:sz w:val="22"/>
          <w:szCs w:val="22"/>
        </w:rPr>
        <w:t xml:space="preserve">adzoru </w:t>
      </w:r>
      <w:r>
        <w:rPr>
          <w:rFonts w:ascii="Cambria" w:hAnsi="Cambria"/>
          <w:sz w:val="22"/>
          <w:szCs w:val="22"/>
        </w:rPr>
        <w:t>i</w:t>
      </w:r>
      <w:r w:rsidRPr="00F02A35">
        <w:rPr>
          <w:rFonts w:ascii="Cambria" w:hAnsi="Cambria"/>
          <w:sz w:val="22"/>
          <w:szCs w:val="22"/>
        </w:rPr>
        <w:t>nwestorskiego;</w:t>
      </w:r>
    </w:p>
    <w:p w14:paraId="29372A05" w14:textId="77777777" w:rsidR="00974B10" w:rsidRPr="00F02A35" w:rsidRDefault="00974B10" w:rsidP="00974B10">
      <w:pPr>
        <w:numPr>
          <w:ilvl w:val="0"/>
          <w:numId w:val="16"/>
        </w:numPr>
        <w:spacing w:before="120" w:after="120"/>
        <w:jc w:val="both"/>
        <w:rPr>
          <w:rFonts w:ascii="Cambria" w:hAnsi="Cambria"/>
          <w:sz w:val="22"/>
          <w:szCs w:val="22"/>
        </w:rPr>
      </w:pPr>
      <w:r w:rsidRPr="00F02A35">
        <w:rPr>
          <w:rFonts w:ascii="Cambria" w:hAnsi="Cambria"/>
          <w:sz w:val="22"/>
          <w:szCs w:val="22"/>
        </w:rPr>
        <w:t>pokrycia kosztów napraw i przywrócenia do stanu poprzedniego dróg zniszczonych podczas transportu przez Wykonawcę lub inne podmioty, za które ponosi od odpowiedzialność w związku z realizacją Umowy;</w:t>
      </w:r>
    </w:p>
    <w:p w14:paraId="4453C913" w14:textId="77777777" w:rsidR="00974B10" w:rsidRPr="00F02A35" w:rsidRDefault="00974B10" w:rsidP="00974B10">
      <w:pPr>
        <w:numPr>
          <w:ilvl w:val="0"/>
          <w:numId w:val="16"/>
        </w:numPr>
        <w:spacing w:before="120" w:after="120"/>
        <w:jc w:val="both"/>
        <w:rPr>
          <w:rFonts w:ascii="Cambria" w:hAnsi="Cambria"/>
          <w:sz w:val="22"/>
          <w:szCs w:val="22"/>
        </w:rPr>
      </w:pPr>
      <w:r w:rsidRPr="00F02A35">
        <w:rPr>
          <w:rFonts w:ascii="Cambria" w:hAnsi="Cambria"/>
          <w:sz w:val="22"/>
          <w:szCs w:val="22"/>
        </w:rPr>
        <w:t>przed wyznaczonym dniem podpisania protokołu odbioru końcowego, skompletowania wszystkich dokumentów odbiorowych</w:t>
      </w:r>
      <w:r>
        <w:rPr>
          <w:rFonts w:ascii="Cambria" w:hAnsi="Cambria"/>
          <w:sz w:val="22"/>
          <w:szCs w:val="22"/>
        </w:rPr>
        <w:t>, tj.</w:t>
      </w:r>
      <w:r w:rsidRPr="00F02A35">
        <w:rPr>
          <w:rFonts w:ascii="Cambria" w:hAnsi="Cambria"/>
          <w:sz w:val="22"/>
          <w:szCs w:val="22"/>
        </w:rPr>
        <w:t xml:space="preserve"> </w:t>
      </w:r>
      <w:r>
        <w:rPr>
          <w:rFonts w:ascii="Cambria" w:hAnsi="Cambria"/>
          <w:sz w:val="22"/>
          <w:szCs w:val="22"/>
        </w:rPr>
        <w:t xml:space="preserve">dziennik budowy, </w:t>
      </w:r>
      <w:r w:rsidRPr="00F02A35">
        <w:rPr>
          <w:rFonts w:ascii="Cambria" w:hAnsi="Cambria"/>
          <w:sz w:val="22"/>
          <w:szCs w:val="22"/>
        </w:rPr>
        <w:t>książk</w:t>
      </w:r>
      <w:r>
        <w:rPr>
          <w:rFonts w:ascii="Cambria" w:hAnsi="Cambria"/>
          <w:sz w:val="22"/>
          <w:szCs w:val="22"/>
        </w:rPr>
        <w:t>a</w:t>
      </w:r>
      <w:r w:rsidRPr="00F02A35">
        <w:rPr>
          <w:rFonts w:ascii="Cambria" w:hAnsi="Cambria"/>
          <w:sz w:val="22"/>
          <w:szCs w:val="22"/>
        </w:rPr>
        <w:t xml:space="preserve"> obmiarów, kosztorys powykonawcz</w:t>
      </w:r>
      <w:r>
        <w:rPr>
          <w:rFonts w:ascii="Cambria" w:hAnsi="Cambria"/>
          <w:sz w:val="22"/>
          <w:szCs w:val="22"/>
        </w:rPr>
        <w:t>y</w:t>
      </w:r>
      <w:r w:rsidRPr="00F02A35">
        <w:rPr>
          <w:rFonts w:ascii="Cambria" w:hAnsi="Cambria"/>
          <w:sz w:val="22"/>
          <w:szCs w:val="22"/>
        </w:rPr>
        <w:t xml:space="preserve">, </w:t>
      </w:r>
      <w:r w:rsidRPr="000659F1">
        <w:rPr>
          <w:rFonts w:ascii="Cambria" w:hAnsi="Cambria"/>
          <w:sz w:val="22"/>
          <w:szCs w:val="22"/>
        </w:rPr>
        <w:t>protoko</w:t>
      </w:r>
      <w:r>
        <w:rPr>
          <w:rFonts w:ascii="Cambria" w:hAnsi="Cambria"/>
          <w:sz w:val="22"/>
          <w:szCs w:val="22"/>
        </w:rPr>
        <w:t>ły</w:t>
      </w:r>
      <w:r w:rsidRPr="000659F1">
        <w:rPr>
          <w:rFonts w:ascii="Cambria" w:hAnsi="Cambria"/>
          <w:sz w:val="22"/>
          <w:szCs w:val="22"/>
        </w:rPr>
        <w:t xml:space="preserve"> robót zanikowych lub ulegających zakryciu</w:t>
      </w:r>
      <w:r>
        <w:rPr>
          <w:rFonts w:ascii="Cambria" w:hAnsi="Cambria"/>
          <w:sz w:val="22"/>
          <w:szCs w:val="22"/>
        </w:rPr>
        <w:t xml:space="preserve">, protokół finansowego końcowego rozliczenia robót, </w:t>
      </w:r>
      <w:r w:rsidRPr="00F02A35">
        <w:rPr>
          <w:rFonts w:ascii="Cambria" w:hAnsi="Cambria"/>
          <w:sz w:val="22"/>
          <w:szCs w:val="22"/>
        </w:rPr>
        <w:t>wynik</w:t>
      </w:r>
      <w:r>
        <w:rPr>
          <w:rFonts w:ascii="Cambria" w:hAnsi="Cambria"/>
          <w:sz w:val="22"/>
          <w:szCs w:val="22"/>
        </w:rPr>
        <w:t>i</w:t>
      </w:r>
      <w:r w:rsidRPr="00F02A35">
        <w:rPr>
          <w:rFonts w:ascii="Cambria" w:hAnsi="Cambria"/>
          <w:sz w:val="22"/>
          <w:szCs w:val="22"/>
        </w:rPr>
        <w:t xml:space="preserve"> badań </w:t>
      </w:r>
      <w:r>
        <w:rPr>
          <w:rFonts w:ascii="Cambria" w:hAnsi="Cambria"/>
          <w:sz w:val="22"/>
          <w:szCs w:val="22"/>
        </w:rPr>
        <w:t>materiałów, deklaracje właściwości użytkowych</w:t>
      </w:r>
      <w:r w:rsidRPr="00F02A35">
        <w:rPr>
          <w:rFonts w:ascii="Cambria" w:hAnsi="Cambria"/>
          <w:sz w:val="22"/>
          <w:szCs w:val="22"/>
        </w:rPr>
        <w:t xml:space="preserve"> i inne wymagane przez inspektora nadzoru.</w:t>
      </w:r>
    </w:p>
    <w:p w14:paraId="68F61398" w14:textId="77777777" w:rsidR="00974B10" w:rsidRPr="00F02A35" w:rsidRDefault="00974B10" w:rsidP="00974B10">
      <w:pPr>
        <w:numPr>
          <w:ilvl w:val="0"/>
          <w:numId w:val="12"/>
        </w:numPr>
        <w:spacing w:before="120" w:after="120"/>
        <w:jc w:val="both"/>
        <w:rPr>
          <w:sz w:val="22"/>
          <w:szCs w:val="22"/>
        </w:rPr>
      </w:pPr>
      <w:r w:rsidRPr="00F02A35">
        <w:rPr>
          <w:rFonts w:ascii="Cambria" w:hAnsi="Cambria" w:cs="Cambria"/>
          <w:bCs/>
          <w:sz w:val="22"/>
          <w:szCs w:val="22"/>
        </w:rPr>
        <w:t>Wykonawca obowiązany jest zapewnić udział w wykonywaniu prac osób o odpowiednich kwalifikacjach i w odpowiedniej liczbie.</w:t>
      </w:r>
    </w:p>
    <w:p w14:paraId="435A9758" w14:textId="77777777" w:rsidR="00974B10" w:rsidRPr="00F02A35" w:rsidRDefault="00974B10" w:rsidP="00974B10">
      <w:pPr>
        <w:numPr>
          <w:ilvl w:val="0"/>
          <w:numId w:val="12"/>
        </w:numPr>
        <w:spacing w:before="120" w:after="120"/>
        <w:jc w:val="both"/>
        <w:rPr>
          <w:sz w:val="22"/>
          <w:szCs w:val="22"/>
        </w:rPr>
      </w:pPr>
      <w:r w:rsidRPr="00F02A35">
        <w:rPr>
          <w:rFonts w:ascii="Cambria" w:hAnsi="Cambria" w:cs="Cambria"/>
          <w:bCs/>
          <w:sz w:val="22"/>
          <w:szCs w:val="22"/>
        </w:rPr>
        <w:t>Wykonawca ponosi pełną odpowiedzialność odszkodowawczą względem Zamawiającego lub osób trzecich z tytułu szkód wyrządzonych w trakcie</w:t>
      </w:r>
      <w:r>
        <w:rPr>
          <w:rFonts w:ascii="Cambria" w:hAnsi="Cambria" w:cs="Cambria"/>
          <w:bCs/>
          <w:sz w:val="22"/>
          <w:szCs w:val="22"/>
        </w:rPr>
        <w:t xml:space="preserve"> realizacji Przedmiotu Umowy. W </w:t>
      </w:r>
      <w:r w:rsidRPr="00F02A35">
        <w:rPr>
          <w:rFonts w:ascii="Cambria" w:hAnsi="Cambria" w:cs="Cambria"/>
          <w:bCs/>
          <w:sz w:val="22"/>
          <w:szCs w:val="22"/>
        </w:rPr>
        <w:t>szczególności Wykonawca ponosi odpowiedzialność za szkody spowodowane przez osoby   przy pomocy, których wykonuje Przedmiot Umowy, wykorzystywane przez siebie pojazdy, urządzenia, maszyny itp.</w:t>
      </w:r>
    </w:p>
    <w:p w14:paraId="056CDEBE" w14:textId="77777777" w:rsidR="00974B10" w:rsidRPr="00F02A35" w:rsidRDefault="00974B10" w:rsidP="00974B10">
      <w:pPr>
        <w:numPr>
          <w:ilvl w:val="0"/>
          <w:numId w:val="12"/>
        </w:numPr>
        <w:spacing w:before="120" w:after="120"/>
        <w:jc w:val="both"/>
        <w:rPr>
          <w:sz w:val="22"/>
          <w:szCs w:val="22"/>
        </w:rPr>
      </w:pPr>
      <w:r w:rsidRPr="00F02A35">
        <w:rPr>
          <w:rFonts w:ascii="Cambria" w:hAnsi="Cambria" w:cs="Cambria"/>
          <w:bCs/>
          <w:sz w:val="22"/>
          <w:szCs w:val="22"/>
        </w:rPr>
        <w:t>Wykonawca zobowiązany jest do zapłaty Zamawiającemu odszkodowania na równowartość szkód wyrządzonych Zamawiającemu w trakcie realizacji Przedmiotu Umowy, chyba że Zamawiający zażąda usunięcia przez Wy</w:t>
      </w:r>
      <w:r>
        <w:rPr>
          <w:rFonts w:ascii="Cambria" w:hAnsi="Cambria" w:cs="Cambria"/>
          <w:bCs/>
          <w:sz w:val="22"/>
          <w:szCs w:val="22"/>
        </w:rPr>
        <w:t>konawcę szkód wynikających z </w:t>
      </w:r>
      <w:r w:rsidRPr="00F02A35">
        <w:rPr>
          <w:rFonts w:ascii="Cambria" w:hAnsi="Cambria" w:cs="Cambria"/>
          <w:bCs/>
          <w:sz w:val="22"/>
          <w:szCs w:val="22"/>
        </w:rPr>
        <w:t>niewykonania lub nienależytego wykonania zobowiązań związanych z realizacją Umowy poprzez przywrócenie do stanu poprzedniego.</w:t>
      </w:r>
    </w:p>
    <w:p w14:paraId="3CA9D559" w14:textId="77777777" w:rsidR="00974B10" w:rsidRPr="00F02A35" w:rsidRDefault="00974B10" w:rsidP="00974B10">
      <w:pPr>
        <w:numPr>
          <w:ilvl w:val="0"/>
          <w:numId w:val="12"/>
        </w:numPr>
        <w:spacing w:before="120" w:after="120"/>
        <w:jc w:val="both"/>
        <w:rPr>
          <w:sz w:val="22"/>
          <w:szCs w:val="22"/>
        </w:rPr>
      </w:pPr>
      <w:r w:rsidRPr="00F02A35">
        <w:rPr>
          <w:rFonts w:ascii="Cambria" w:hAnsi="Cambria" w:cs="Cambria"/>
          <w:bCs/>
          <w:sz w:val="22"/>
          <w:szCs w:val="22"/>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w:t>
      </w:r>
      <w:r w:rsidRPr="00F02A35">
        <w:rPr>
          <w:rFonts w:ascii="Cambria" w:hAnsi="Cambria" w:cs="Cambria"/>
          <w:bCs/>
          <w:sz w:val="22"/>
          <w:szCs w:val="22"/>
        </w:rPr>
        <w:lastRenderedPageBreak/>
        <w:t>osoby, za które ponosi odpowiedzialność, Wykonawca obowiązany jest doprowadzić do niezwłocznego ich pokrycia.</w:t>
      </w:r>
    </w:p>
    <w:p w14:paraId="5A6A8542" w14:textId="77777777" w:rsidR="00974B10" w:rsidRPr="00F02A35" w:rsidRDefault="00974B10" w:rsidP="00974B10">
      <w:pPr>
        <w:numPr>
          <w:ilvl w:val="0"/>
          <w:numId w:val="12"/>
        </w:numPr>
        <w:spacing w:before="120" w:after="120"/>
        <w:jc w:val="both"/>
        <w:rPr>
          <w:sz w:val="22"/>
          <w:szCs w:val="22"/>
        </w:rPr>
      </w:pPr>
      <w:r w:rsidRPr="00F02A35">
        <w:rPr>
          <w:rFonts w:ascii="Cambria" w:hAnsi="Cambria" w:cs="Cambria"/>
          <w:bCs/>
          <w:sz w:val="22"/>
          <w:szCs w:val="22"/>
        </w:rPr>
        <w:t xml:space="preserve">Wykonawca poniesie wszelkie koszty realizacji Przedmiotu Umowy, z zastrzeżeniem sytuacji, gdy w Umowie (w tym w SWZ) wyraźnie wskazano odmiennie. </w:t>
      </w:r>
    </w:p>
    <w:p w14:paraId="43870B38" w14:textId="77777777" w:rsidR="00974B10" w:rsidRPr="00F02A35" w:rsidRDefault="00974B10" w:rsidP="00974B10">
      <w:pPr>
        <w:numPr>
          <w:ilvl w:val="0"/>
          <w:numId w:val="12"/>
        </w:numPr>
        <w:spacing w:before="120" w:after="120"/>
        <w:jc w:val="both"/>
        <w:rPr>
          <w:sz w:val="22"/>
          <w:szCs w:val="22"/>
        </w:rPr>
      </w:pPr>
      <w:r w:rsidRPr="00F02A35">
        <w:rPr>
          <w:rFonts w:ascii="Cambria" w:hAnsi="Cambria" w:cs="Cambria"/>
          <w:bCs/>
          <w:sz w:val="22"/>
          <w:szCs w:val="22"/>
        </w:rPr>
        <w:t>Wykonawca zobowiązany jest zastosować się do zaleceń Zamawiającego w zakresie sposobu realizacji Przedmiotu Umowy.</w:t>
      </w:r>
    </w:p>
    <w:p w14:paraId="2EC63FCE" w14:textId="77777777" w:rsidR="00974B10" w:rsidRPr="00F02A35" w:rsidRDefault="00974B10" w:rsidP="00974B10">
      <w:pPr>
        <w:numPr>
          <w:ilvl w:val="0"/>
          <w:numId w:val="12"/>
        </w:numPr>
        <w:spacing w:before="120" w:after="120"/>
        <w:ind w:left="357" w:hanging="357"/>
        <w:jc w:val="both"/>
        <w:rPr>
          <w:sz w:val="22"/>
          <w:szCs w:val="22"/>
        </w:rPr>
      </w:pPr>
      <w:r w:rsidRPr="00F02A35">
        <w:rPr>
          <w:rFonts w:ascii="Cambria" w:hAnsi="Cambria" w:cs="Cambria"/>
          <w:bCs/>
          <w:sz w:val="22"/>
          <w:szCs w:val="22"/>
        </w:rPr>
        <w:t>Zamawiający jest uprawniony wstrzymać realizację Przedmiotu Umowy, jeżeli Wykonawca narusza postanowienia Umowy. Wstrzymanie następuje do czasu ustania okoliczności stanowiących przyczynę wstrzymania.</w:t>
      </w:r>
    </w:p>
    <w:p w14:paraId="068AA139" w14:textId="77777777" w:rsidR="00974B10" w:rsidRPr="00F02A35" w:rsidRDefault="00974B10" w:rsidP="00974B10">
      <w:pPr>
        <w:spacing w:before="120" w:after="120"/>
        <w:ind w:left="357"/>
        <w:jc w:val="both"/>
        <w:rPr>
          <w:sz w:val="22"/>
          <w:szCs w:val="22"/>
        </w:rPr>
      </w:pPr>
    </w:p>
    <w:p w14:paraId="0F57C3F4" w14:textId="77777777" w:rsidR="00974B10" w:rsidRPr="00F02A35" w:rsidRDefault="00974B10" w:rsidP="00974B10">
      <w:pPr>
        <w:spacing w:before="120" w:after="120"/>
        <w:jc w:val="center"/>
        <w:rPr>
          <w:sz w:val="22"/>
          <w:szCs w:val="22"/>
        </w:rPr>
      </w:pPr>
      <w:r w:rsidRPr="00F02A35">
        <w:rPr>
          <w:rFonts w:ascii="Cambria" w:hAnsi="Cambria" w:cs="Cambria"/>
          <w:b/>
          <w:bCs/>
          <w:color w:val="000000"/>
          <w:sz w:val="22"/>
          <w:szCs w:val="22"/>
          <w:lang w:eastAsia="pl-PL"/>
        </w:rPr>
        <w:t>§</w:t>
      </w:r>
      <w:r>
        <w:rPr>
          <w:rFonts w:ascii="Cambria" w:hAnsi="Cambria" w:cs="Cambria"/>
          <w:b/>
          <w:bCs/>
          <w:color w:val="000000"/>
          <w:sz w:val="22"/>
          <w:szCs w:val="22"/>
          <w:lang w:eastAsia="pl-PL"/>
        </w:rPr>
        <w:t xml:space="preserve"> </w:t>
      </w:r>
      <w:r w:rsidRPr="00F02A35">
        <w:rPr>
          <w:rFonts w:ascii="Cambria" w:hAnsi="Cambria" w:cs="Cambria"/>
          <w:b/>
          <w:bCs/>
          <w:color w:val="000000"/>
          <w:sz w:val="22"/>
          <w:szCs w:val="22"/>
          <w:lang w:eastAsia="pl-PL"/>
        </w:rPr>
        <w:t>6</w:t>
      </w:r>
    </w:p>
    <w:p w14:paraId="35051C9E" w14:textId="35B5300C" w:rsidR="00974B10" w:rsidRPr="00F02A35" w:rsidRDefault="00974B10" w:rsidP="00974B10">
      <w:pPr>
        <w:spacing w:before="120" w:after="120"/>
        <w:jc w:val="center"/>
        <w:rPr>
          <w:sz w:val="22"/>
          <w:szCs w:val="22"/>
        </w:rPr>
      </w:pPr>
      <w:r w:rsidRPr="00F02A35">
        <w:rPr>
          <w:rFonts w:ascii="Cambria" w:hAnsi="Cambria" w:cs="Cambria"/>
          <w:b/>
          <w:color w:val="000000"/>
          <w:sz w:val="22"/>
          <w:szCs w:val="22"/>
          <w:lang w:eastAsia="pl-PL"/>
        </w:rPr>
        <w:t>OBOWIĄZKI WYKONAWCY W ZAKRESIE TECHNOLOGII REALIZACJI PRZEDMIOTU UMOWY</w:t>
      </w:r>
    </w:p>
    <w:p w14:paraId="20279CFC" w14:textId="77777777" w:rsidR="00974B10" w:rsidRPr="00F02A35" w:rsidRDefault="00974B10" w:rsidP="00974B10">
      <w:pPr>
        <w:numPr>
          <w:ilvl w:val="0"/>
          <w:numId w:val="18"/>
        </w:numPr>
        <w:spacing w:before="120" w:after="120"/>
        <w:jc w:val="both"/>
        <w:rPr>
          <w:rFonts w:ascii="Cambria" w:hAnsi="Cambria" w:cs="Cambria"/>
          <w:bCs/>
          <w:sz w:val="22"/>
          <w:szCs w:val="22"/>
        </w:rPr>
      </w:pPr>
      <w:r w:rsidRPr="00F02A35">
        <w:rPr>
          <w:rFonts w:ascii="Cambria" w:hAnsi="Cambria" w:cs="Cambria"/>
          <w:bCs/>
          <w:sz w:val="22"/>
          <w:szCs w:val="22"/>
        </w:rPr>
        <w:t>Wykonawca zobowiązany jest do wykonywania Przedmiotu Umowy wykorzystując techniki oraz technologie gwarantujące minimal</w:t>
      </w:r>
      <w:r>
        <w:rPr>
          <w:rFonts w:ascii="Cambria" w:hAnsi="Cambria" w:cs="Cambria"/>
          <w:bCs/>
          <w:sz w:val="22"/>
          <w:szCs w:val="22"/>
        </w:rPr>
        <w:t>izację strat i zanieczyszczeń w </w:t>
      </w:r>
      <w:r w:rsidRPr="00F02A35">
        <w:rPr>
          <w:rFonts w:ascii="Cambria" w:hAnsi="Cambria" w:cs="Cambria"/>
          <w:bCs/>
          <w:sz w:val="22"/>
          <w:szCs w:val="22"/>
        </w:rPr>
        <w:t>środowisku naturalnym.</w:t>
      </w:r>
    </w:p>
    <w:p w14:paraId="2ABE433E" w14:textId="77777777" w:rsidR="00974B10" w:rsidRPr="00F02A35" w:rsidRDefault="00974B10" w:rsidP="00974B10">
      <w:pPr>
        <w:numPr>
          <w:ilvl w:val="0"/>
          <w:numId w:val="18"/>
        </w:numPr>
        <w:spacing w:before="120" w:after="120"/>
        <w:ind w:left="357" w:hanging="357"/>
        <w:jc w:val="both"/>
        <w:rPr>
          <w:rFonts w:ascii="Cambria" w:hAnsi="Cambria" w:cs="Cambria"/>
          <w:bCs/>
          <w:sz w:val="22"/>
          <w:szCs w:val="22"/>
        </w:rPr>
      </w:pPr>
      <w:r w:rsidRPr="00F02A35">
        <w:rPr>
          <w:rFonts w:ascii="Cambria" w:hAnsi="Cambria" w:cs="Cambria"/>
          <w:bCs/>
          <w:sz w:val="22"/>
          <w:szCs w:val="22"/>
        </w:rPr>
        <w:t>Wykonawca gwarantuje, że urządzenia techniczne, wykorzystywane przez Wykonawcę oraz jego podwykonawców do realizacji Przedmiotu Umowy będą:</w:t>
      </w:r>
    </w:p>
    <w:p w14:paraId="6026773D" w14:textId="77777777" w:rsidR="00974B10" w:rsidRPr="00F02A35" w:rsidRDefault="00974B10" w:rsidP="00974B10">
      <w:pPr>
        <w:numPr>
          <w:ilvl w:val="0"/>
          <w:numId w:val="19"/>
        </w:numPr>
        <w:suppressAutoHyphens w:val="0"/>
        <w:spacing w:before="120"/>
        <w:jc w:val="both"/>
        <w:rPr>
          <w:sz w:val="22"/>
          <w:szCs w:val="22"/>
        </w:rPr>
      </w:pPr>
      <w:r w:rsidRPr="00F02A35">
        <w:rPr>
          <w:rFonts w:ascii="Cambria" w:hAnsi="Cambria" w:cs="Cambria"/>
          <w:color w:val="000000"/>
          <w:sz w:val="22"/>
          <w:szCs w:val="22"/>
          <w:lang w:eastAsia="pl-PL"/>
        </w:rPr>
        <w:t>spełniać,</w:t>
      </w:r>
      <w:r w:rsidRPr="00F02A35">
        <w:rPr>
          <w:rFonts w:ascii="Cambria" w:eastAsia="Calibri" w:hAnsi="Cambria" w:cs="Cambria"/>
          <w:sz w:val="22"/>
          <w:szCs w:val="22"/>
          <w:lang w:eastAsia="en-US"/>
        </w:rPr>
        <w:t xml:space="preserve"> przez cały okres ich użytkowania,</w:t>
      </w:r>
      <w:r w:rsidRPr="00F02A35">
        <w:rPr>
          <w:rFonts w:ascii="Cambria" w:hAnsi="Cambria" w:cs="Cambria"/>
          <w:color w:val="000000"/>
          <w:sz w:val="22"/>
          <w:szCs w:val="22"/>
          <w:lang w:eastAsia="pl-PL"/>
        </w:rPr>
        <w:t xml:space="preserve"> </w:t>
      </w:r>
      <w:r w:rsidRPr="00F02A35">
        <w:rPr>
          <w:rFonts w:ascii="Cambria" w:eastAsia="Calibri" w:hAnsi="Cambria" w:cs="Cambria"/>
          <w:bCs/>
          <w:sz w:val="22"/>
          <w:szCs w:val="22"/>
          <w:lang w:eastAsia="en-US"/>
        </w:rPr>
        <w:t>minimalne wymagania dotyczące bezpieczeństwa i higieny pracy w zakresie użytkowania maszyn przez pracowników podczas pracy określone w przepisach wykonawczych do Kodeksu Pracy;</w:t>
      </w:r>
    </w:p>
    <w:p w14:paraId="3EB95792" w14:textId="77777777" w:rsidR="00974B10" w:rsidRPr="00F02A35" w:rsidRDefault="00974B10" w:rsidP="00974B10">
      <w:pPr>
        <w:numPr>
          <w:ilvl w:val="0"/>
          <w:numId w:val="19"/>
        </w:numPr>
        <w:suppressAutoHyphens w:val="0"/>
        <w:spacing w:before="120"/>
        <w:jc w:val="both"/>
        <w:rPr>
          <w:sz w:val="22"/>
          <w:szCs w:val="22"/>
        </w:rPr>
      </w:pPr>
      <w:r w:rsidRPr="00F02A35">
        <w:rPr>
          <w:rFonts w:ascii="Cambria" w:eastAsia="Calibri" w:hAnsi="Cambria" w:cs="Cambria"/>
          <w:sz w:val="22"/>
          <w:szCs w:val="22"/>
          <w:lang w:eastAsia="en-US"/>
        </w:rPr>
        <w:t>utrzymywane w stanie sprawności technicznej i czystości zapewniającej użytkowanie ich bez szkody dla bezpieczeństwa i zdrowia osób je eksploatujących oraz środowiska przyrodniczego, w którym realizowane są prace;</w:t>
      </w:r>
    </w:p>
    <w:p w14:paraId="676151E8" w14:textId="77777777" w:rsidR="00974B10" w:rsidRPr="00F02A35" w:rsidRDefault="00974B10" w:rsidP="00974B10">
      <w:pPr>
        <w:numPr>
          <w:ilvl w:val="0"/>
          <w:numId w:val="19"/>
        </w:numPr>
        <w:suppressAutoHyphens w:val="0"/>
        <w:spacing w:before="120"/>
        <w:jc w:val="both"/>
        <w:rPr>
          <w:sz w:val="22"/>
          <w:szCs w:val="22"/>
        </w:rPr>
      </w:pPr>
      <w:r w:rsidRPr="00F02A35">
        <w:rPr>
          <w:rFonts w:ascii="Cambria" w:eastAsia="Calibri" w:hAnsi="Cambria" w:cs="Cambria"/>
          <w:sz w:val="22"/>
          <w:szCs w:val="22"/>
          <w:lang w:eastAsia="en-US"/>
        </w:rPr>
        <w:t>posiadać aktualne atesty, świadectwa dopuszczenia do eksploatacji, itp. o ile są wymagane przez odpowiednie przepisy prawa.</w:t>
      </w:r>
    </w:p>
    <w:p w14:paraId="1B901144" w14:textId="77777777" w:rsidR="00974B10" w:rsidRPr="00F02A35" w:rsidRDefault="00974B10" w:rsidP="00974B10">
      <w:pPr>
        <w:numPr>
          <w:ilvl w:val="0"/>
          <w:numId w:val="18"/>
        </w:numPr>
        <w:spacing w:before="120" w:after="120"/>
        <w:jc w:val="both"/>
        <w:rPr>
          <w:rFonts w:ascii="Cambria" w:hAnsi="Cambria" w:cs="Cambria"/>
          <w:bCs/>
          <w:sz w:val="22"/>
          <w:szCs w:val="22"/>
        </w:rPr>
      </w:pPr>
      <w:r w:rsidRPr="00F02A35">
        <w:rPr>
          <w:rFonts w:ascii="Cambria" w:hAnsi="Cambria" w:cs="Cambria"/>
          <w:bCs/>
          <w:sz w:val="22"/>
          <w:szCs w:val="22"/>
        </w:rPr>
        <w:t>Wykonawca jest odpowiedzialny za powierzenie urządzeń technicznych osobom posiadającym odpowiednie kwalifikacje.</w:t>
      </w:r>
    </w:p>
    <w:p w14:paraId="00F32B55" w14:textId="77777777" w:rsidR="00974B10" w:rsidRPr="00557AF1" w:rsidRDefault="00974B10" w:rsidP="00974B10">
      <w:pPr>
        <w:numPr>
          <w:ilvl w:val="0"/>
          <w:numId w:val="18"/>
        </w:numPr>
        <w:spacing w:before="120" w:after="120"/>
        <w:jc w:val="both"/>
        <w:rPr>
          <w:rFonts w:ascii="Cambria" w:hAnsi="Cambria" w:cs="Cambria"/>
          <w:bCs/>
          <w:sz w:val="22"/>
          <w:szCs w:val="22"/>
        </w:rPr>
      </w:pPr>
      <w:r w:rsidRPr="00557AF1">
        <w:rPr>
          <w:rFonts w:ascii="Cambria" w:hAnsi="Cambria" w:cs="Cambria"/>
          <w:bCs/>
          <w:sz w:val="22"/>
          <w:szCs w:val="22"/>
        </w:rPr>
        <w:t xml:space="preserve">Wykonawca zobowiązany jest do wyposażenia wszystkich urządzeń technicznych w odpowiednie zestawy (sorbenty, maty sorpcyjne itp.) do pochłaniania rozlanego paliwa lub oleju oraz innych płynów technologicznych oraz użycia tych środków w sytuacjach wymagających zastosowania (awarie, naprawy, tankowania itp.) – w celu zapobieżenia skażeniu środowiska. </w:t>
      </w:r>
    </w:p>
    <w:p w14:paraId="0BD21640" w14:textId="77777777" w:rsidR="00974B10" w:rsidRDefault="00974B10" w:rsidP="00974B10">
      <w:pPr>
        <w:numPr>
          <w:ilvl w:val="0"/>
          <w:numId w:val="18"/>
        </w:numPr>
        <w:spacing w:before="120" w:after="120"/>
        <w:jc w:val="both"/>
        <w:rPr>
          <w:rFonts w:ascii="Cambria" w:hAnsi="Cambria" w:cs="Cambria"/>
          <w:bCs/>
          <w:sz w:val="22"/>
          <w:szCs w:val="22"/>
        </w:rPr>
      </w:pPr>
      <w:r w:rsidRPr="00F02A35">
        <w:rPr>
          <w:rFonts w:ascii="Cambria" w:hAnsi="Cambria" w:cs="Cambria"/>
          <w:bCs/>
          <w:sz w:val="22"/>
          <w:szCs w:val="22"/>
        </w:rPr>
        <w:t xml:space="preserve">Wykonawca zobowiązany jest umożliwić Przedstawicielowi Zamawiającego weryfikację wykonania obowiązków, o których mowa w ust. 2, 3 i 4. </w:t>
      </w:r>
    </w:p>
    <w:p w14:paraId="15AC5BD6" w14:textId="77777777" w:rsidR="00974B10" w:rsidRPr="00F810E0" w:rsidRDefault="00974B10" w:rsidP="00974B10">
      <w:pPr>
        <w:spacing w:before="120" w:after="120"/>
        <w:ind w:left="360"/>
        <w:jc w:val="both"/>
        <w:rPr>
          <w:rFonts w:ascii="Cambria" w:hAnsi="Cambria" w:cs="Cambria"/>
          <w:bCs/>
          <w:sz w:val="22"/>
          <w:szCs w:val="22"/>
        </w:rPr>
      </w:pPr>
    </w:p>
    <w:p w14:paraId="104BE3C5" w14:textId="77777777" w:rsidR="00974B10" w:rsidRPr="00F02A35" w:rsidRDefault="00974B10" w:rsidP="00974B10">
      <w:pPr>
        <w:suppressAutoHyphens w:val="0"/>
        <w:spacing w:before="120"/>
        <w:jc w:val="center"/>
        <w:rPr>
          <w:rFonts w:ascii="Cambria" w:hAnsi="Cambria" w:cs="Cambria"/>
          <w:b/>
          <w:color w:val="000000"/>
          <w:sz w:val="22"/>
          <w:szCs w:val="22"/>
          <w:lang w:eastAsia="pl-PL"/>
        </w:rPr>
      </w:pPr>
      <w:r w:rsidRPr="00F02A35">
        <w:rPr>
          <w:rFonts w:ascii="Cambria" w:hAnsi="Cambria" w:cs="Cambria"/>
          <w:b/>
          <w:color w:val="000000"/>
          <w:sz w:val="22"/>
          <w:szCs w:val="22"/>
          <w:lang w:eastAsia="pl-PL"/>
        </w:rPr>
        <w:t>§ 7</w:t>
      </w:r>
    </w:p>
    <w:p w14:paraId="4A6DAF2E" w14:textId="77777777" w:rsidR="00974B10" w:rsidRPr="00F02A35" w:rsidRDefault="00974B10" w:rsidP="00974B10">
      <w:pPr>
        <w:suppressAutoHyphens w:val="0"/>
        <w:spacing w:before="120" w:after="240"/>
        <w:jc w:val="center"/>
        <w:rPr>
          <w:sz w:val="22"/>
          <w:szCs w:val="22"/>
        </w:rPr>
      </w:pPr>
      <w:r w:rsidRPr="00F02A35">
        <w:rPr>
          <w:rFonts w:ascii="Cambria" w:hAnsi="Cambria" w:cs="Cambria"/>
          <w:b/>
          <w:color w:val="000000"/>
          <w:sz w:val="22"/>
          <w:szCs w:val="22"/>
          <w:lang w:eastAsia="pl-PL"/>
        </w:rPr>
        <w:t>OBOWIĄZKI WYKONAWCY W ZAKRESIE PERSONELU</w:t>
      </w:r>
    </w:p>
    <w:p w14:paraId="6CE65927" w14:textId="77777777" w:rsidR="00974B10" w:rsidRPr="00F02A35" w:rsidRDefault="00974B10" w:rsidP="00974B10">
      <w:pPr>
        <w:numPr>
          <w:ilvl w:val="0"/>
          <w:numId w:val="20"/>
        </w:numPr>
        <w:spacing w:before="120" w:after="120"/>
        <w:jc w:val="both"/>
        <w:rPr>
          <w:rFonts w:ascii="Cambria" w:hAnsi="Cambria" w:cs="Cambria"/>
          <w:bCs/>
          <w:sz w:val="22"/>
          <w:szCs w:val="22"/>
        </w:rPr>
      </w:pPr>
      <w:r w:rsidRPr="00F02A35">
        <w:rPr>
          <w:rFonts w:ascii="Cambria" w:hAnsi="Cambria" w:cs="Cambria"/>
          <w:bCs/>
          <w:sz w:val="22"/>
          <w:szCs w:val="22"/>
        </w:rPr>
        <w:t>Wykonawca jest odpowiedzialny za bezpieczeństwo i przestrzeganie</w:t>
      </w:r>
      <w:r>
        <w:rPr>
          <w:rFonts w:ascii="Cambria" w:hAnsi="Cambria" w:cs="Cambria"/>
          <w:bCs/>
          <w:sz w:val="22"/>
          <w:szCs w:val="22"/>
        </w:rPr>
        <w:t xml:space="preserve"> przepisów i </w:t>
      </w:r>
      <w:r w:rsidRPr="00F02A35">
        <w:rPr>
          <w:rFonts w:ascii="Cambria" w:hAnsi="Cambria" w:cs="Cambria"/>
          <w:bCs/>
          <w:sz w:val="22"/>
          <w:szCs w:val="22"/>
        </w:rPr>
        <w:t>uregulowań prawnych obowiązujących w Rzeczypospolitej Polskiej oraz</w:t>
      </w:r>
      <w:r>
        <w:rPr>
          <w:rFonts w:ascii="Cambria" w:hAnsi="Cambria" w:cs="Cambria"/>
          <w:bCs/>
          <w:sz w:val="22"/>
          <w:szCs w:val="22"/>
        </w:rPr>
        <w:t xml:space="preserve"> zasad i </w:t>
      </w:r>
      <w:r w:rsidRPr="00F02A35">
        <w:rPr>
          <w:rFonts w:ascii="Cambria" w:hAnsi="Cambria" w:cs="Cambria"/>
          <w:bCs/>
          <w:sz w:val="22"/>
          <w:szCs w:val="22"/>
        </w:rPr>
        <w:t xml:space="preserve">przepisów BHP i ppoż. na terenie wykonywanych robót. </w:t>
      </w:r>
    </w:p>
    <w:p w14:paraId="5BF722CE" w14:textId="77777777" w:rsidR="00974B10" w:rsidRPr="00F02A35" w:rsidRDefault="00974B10" w:rsidP="00974B10">
      <w:pPr>
        <w:numPr>
          <w:ilvl w:val="0"/>
          <w:numId w:val="20"/>
        </w:numPr>
        <w:spacing w:before="120" w:after="120"/>
        <w:jc w:val="both"/>
        <w:rPr>
          <w:rFonts w:ascii="Cambria" w:hAnsi="Cambria" w:cs="Cambria"/>
          <w:bCs/>
          <w:sz w:val="22"/>
          <w:szCs w:val="22"/>
        </w:rPr>
      </w:pPr>
      <w:r w:rsidRPr="00F02A35">
        <w:rPr>
          <w:rFonts w:ascii="Cambria" w:hAnsi="Cambria" w:cs="Cambria"/>
          <w:bCs/>
          <w:sz w:val="22"/>
          <w:szCs w:val="22"/>
        </w:rPr>
        <w:t xml:space="preserve">Wykonawca obowiązany jest zapewnić udział w wykonywaniu prac osób o odpowiednich kwalifikacjach i uprawnieniach, w odpowiedniej liczbie („Personel Wykonawcy”) do </w:t>
      </w:r>
      <w:r w:rsidRPr="00F02A35">
        <w:rPr>
          <w:rFonts w:ascii="Cambria" w:hAnsi="Cambria" w:cs="Cambria"/>
          <w:bCs/>
          <w:sz w:val="22"/>
          <w:szCs w:val="22"/>
        </w:rPr>
        <w:lastRenderedPageBreak/>
        <w:t>zakresu robót. Wykonawca zobowiązany jest złożyć Zamawiającemu wykaz osób przy pomocy których wykonywał będzie Przedmiot umowy przed dopuszczeniem ich do pracy.</w:t>
      </w:r>
    </w:p>
    <w:p w14:paraId="32FF1992" w14:textId="2EDADBE1" w:rsidR="00974B10" w:rsidRPr="00F02A35" w:rsidRDefault="00974B10" w:rsidP="00974B10">
      <w:pPr>
        <w:numPr>
          <w:ilvl w:val="0"/>
          <w:numId w:val="20"/>
        </w:numPr>
        <w:spacing w:before="120" w:after="120"/>
        <w:jc w:val="both"/>
        <w:rPr>
          <w:rFonts w:ascii="Cambria" w:hAnsi="Cambria" w:cs="Cambria"/>
          <w:bCs/>
          <w:sz w:val="22"/>
          <w:szCs w:val="22"/>
        </w:rPr>
      </w:pPr>
      <w:r w:rsidRPr="00F02A35">
        <w:rPr>
          <w:rFonts w:ascii="Cambria" w:hAnsi="Cambria" w:cs="Cambria"/>
          <w:bCs/>
          <w:sz w:val="22"/>
          <w:szCs w:val="22"/>
        </w:rPr>
        <w:t xml:space="preserve">W </w:t>
      </w:r>
      <w:r w:rsidRPr="00842370">
        <w:rPr>
          <w:rFonts w:ascii="Cambria" w:hAnsi="Cambria" w:cs="Cambria"/>
          <w:bCs/>
          <w:sz w:val="22"/>
          <w:szCs w:val="22"/>
        </w:rPr>
        <w:t xml:space="preserve">zakresie, w jakim Zamawiający, na podstawie art. 95 PZP określił w SWZ wymagania zatrudnienia przez wykonawcę lub podwykonawcę </w:t>
      </w:r>
      <w:r w:rsidR="00842370" w:rsidRPr="00842370">
        <w:rPr>
          <w:rFonts w:ascii="Cambria" w:hAnsi="Cambria" w:cs="Cambria"/>
          <w:sz w:val="22"/>
          <w:szCs w:val="22"/>
        </w:rPr>
        <w:t xml:space="preserve">podstawie umowy o pracę osób wykonujących czynności wchodzące w skład przedmiotu zamówienia polegające na wykonywaniu prac polegających na obsłudze ciężkiego sprzętu budowlanego m.in. maszyn budowlanych takich jak walce statyczne, koparki lub koparko- ładowarki, równiarki samojezdne, jeżeli wykonanie tych czynności polega na wykonywaniu pracy w sposób określony w art. 22 § 1 ustawy z dnia 26 czerwca 1974 r. - Kodeks pracy (tekst jedn.: Dz. U. z 2023 r. poz. 1465 z </w:t>
      </w:r>
      <w:proofErr w:type="spellStart"/>
      <w:r w:rsidR="00842370" w:rsidRPr="00842370">
        <w:rPr>
          <w:rFonts w:ascii="Cambria" w:hAnsi="Cambria" w:cs="Cambria"/>
          <w:sz w:val="22"/>
          <w:szCs w:val="22"/>
        </w:rPr>
        <w:t>późn</w:t>
      </w:r>
      <w:proofErr w:type="spellEnd"/>
      <w:r w:rsidR="00842370" w:rsidRPr="00842370">
        <w:rPr>
          <w:rFonts w:ascii="Cambria" w:hAnsi="Cambria" w:cs="Cambria"/>
          <w:sz w:val="22"/>
          <w:szCs w:val="22"/>
        </w:rPr>
        <w:t>. zm.). Sposób weryfikacji zatrudnienia tych osób, uprawnienia Zamawiającego w zakresie kontroli spełniania przez Wykonawcę wymagań związanych z zatrudnianiem tych osób oraz sankcji z tytułu niespełnienia tych wymagań zostały określone we wzorze umowy.</w:t>
      </w:r>
    </w:p>
    <w:p w14:paraId="7F84BC9E" w14:textId="77777777" w:rsidR="00974B10" w:rsidRPr="00661A29" w:rsidRDefault="00974B10" w:rsidP="00974B10">
      <w:pPr>
        <w:numPr>
          <w:ilvl w:val="0"/>
          <w:numId w:val="20"/>
        </w:numPr>
        <w:spacing w:before="120" w:after="120"/>
        <w:jc w:val="both"/>
        <w:rPr>
          <w:rFonts w:ascii="Cambria" w:hAnsi="Cambria" w:cs="Cambria"/>
          <w:bCs/>
          <w:sz w:val="22"/>
          <w:szCs w:val="22"/>
        </w:rPr>
      </w:pPr>
      <w:r w:rsidRPr="00661A29">
        <w:rPr>
          <w:rFonts w:ascii="Cambria" w:hAnsi="Cambria" w:cs="Cambria"/>
          <w:bCs/>
          <w:sz w:val="22"/>
          <w:szCs w:val="22"/>
        </w:rPr>
        <w:t>Przed rozpoczęciem realizacji czynności, do których odnosi się Obowiązek Zatrudnienia, w stosunku do osób mających wykonywać te czynności, Wykonawca obowiązany jest przedłożyć Zamawiającemu oświadczenia wykonawcy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 pod rygorem niedopuszczenia tych osób do realizacji tych czynności.</w:t>
      </w:r>
    </w:p>
    <w:p w14:paraId="2244FDA6" w14:textId="77777777" w:rsidR="00974B10" w:rsidRPr="00661A29" w:rsidRDefault="00974B10" w:rsidP="00974B10">
      <w:pPr>
        <w:numPr>
          <w:ilvl w:val="0"/>
          <w:numId w:val="20"/>
        </w:numPr>
        <w:spacing w:before="120" w:after="120"/>
        <w:jc w:val="both"/>
        <w:rPr>
          <w:rFonts w:ascii="Cambria" w:hAnsi="Cambria" w:cs="Cambria"/>
          <w:bCs/>
          <w:sz w:val="22"/>
          <w:szCs w:val="22"/>
        </w:rPr>
      </w:pPr>
      <w:r w:rsidRPr="00661A29">
        <w:rPr>
          <w:rFonts w:ascii="Cambria" w:hAnsi="Cambria" w:cs="Cambria"/>
          <w:bCs/>
          <w:sz w:val="22"/>
          <w:szCs w:val="22"/>
        </w:rPr>
        <w:t>Na każde żądanie Zamawiającego, w toku realizacji umowy Wykonawca zobowiązany będzie również przedłożyć:</w:t>
      </w:r>
    </w:p>
    <w:p w14:paraId="4BC393B5" w14:textId="77777777" w:rsidR="00974B10" w:rsidRPr="00661A29" w:rsidRDefault="00974B10" w:rsidP="00974B10">
      <w:pPr>
        <w:tabs>
          <w:tab w:val="left" w:pos="1134"/>
          <w:tab w:val="left" w:pos="2127"/>
        </w:tabs>
        <w:spacing w:before="120"/>
        <w:ind w:left="1134" w:hanging="567"/>
        <w:jc w:val="both"/>
        <w:rPr>
          <w:sz w:val="22"/>
          <w:szCs w:val="22"/>
        </w:rPr>
      </w:pPr>
      <w:r w:rsidRPr="00661A29">
        <w:rPr>
          <w:rFonts w:ascii="Cambria" w:hAnsi="Cambria" w:cs="Cambria"/>
          <w:sz w:val="22"/>
          <w:szCs w:val="22"/>
        </w:rPr>
        <w:t xml:space="preserve">1) </w:t>
      </w:r>
      <w:r w:rsidRPr="00661A29">
        <w:rPr>
          <w:sz w:val="22"/>
          <w:szCs w:val="22"/>
        </w:rPr>
        <w:tab/>
      </w:r>
      <w:r w:rsidRPr="00661A29">
        <w:rPr>
          <w:rFonts w:ascii="Cambria" w:hAnsi="Cambria" w:cs="Cambria"/>
          <w:sz w:val="22"/>
          <w:szCs w:val="22"/>
        </w:rPr>
        <w:t>poświadczoną za zgodność z oryginałem odpowiednio przez wykonawcę lub podwykonawcę kopię umowy/umów o pracę osób, do których odnosi się Obowiązek Zatrudnienia wraz z dokumentem regulującym zakres obowiązków, jeżeli został sporządzony). Kopia umowy/umów</w:t>
      </w:r>
      <w:r>
        <w:rPr>
          <w:rFonts w:ascii="Cambria" w:hAnsi="Cambria" w:cs="Cambria"/>
          <w:sz w:val="22"/>
          <w:szCs w:val="22"/>
        </w:rPr>
        <w:t xml:space="preserve"> powinna zawierać informacje, w </w:t>
      </w:r>
      <w:r w:rsidRPr="00661A29">
        <w:rPr>
          <w:rFonts w:ascii="Cambria" w:hAnsi="Cambria" w:cs="Cambria"/>
          <w:sz w:val="22"/>
          <w:szCs w:val="22"/>
        </w:rPr>
        <w:t xml:space="preserve">tym dane osobowe niezbędne do zweryfikowania zatrudnienia na podstawie umowy o pracę, w szczególności imię i nazwisko zatrudnionego pracownika, datę zawarcia umowy o pracę, rodzaj umowy o pracę, wymiar etatu oraz zakres obowiązków pracownika. </w:t>
      </w:r>
    </w:p>
    <w:p w14:paraId="29066EC2" w14:textId="77777777" w:rsidR="00974B10" w:rsidRPr="00661A29" w:rsidRDefault="00974B10" w:rsidP="00974B10">
      <w:pPr>
        <w:pStyle w:val="Akapitzlist"/>
        <w:spacing w:before="120"/>
        <w:ind w:left="1134" w:hanging="567"/>
        <w:jc w:val="both"/>
        <w:rPr>
          <w:sz w:val="22"/>
          <w:szCs w:val="22"/>
        </w:rPr>
      </w:pPr>
      <w:r w:rsidRPr="00661A29">
        <w:rPr>
          <w:rFonts w:ascii="Cambria" w:hAnsi="Cambria" w:cs="Cambria"/>
          <w:sz w:val="22"/>
          <w:szCs w:val="22"/>
        </w:rPr>
        <w:t>2)</w:t>
      </w:r>
      <w:r w:rsidRPr="00661A29">
        <w:rPr>
          <w:rFonts w:ascii="Cambria" w:hAnsi="Cambria" w:cs="Cambria"/>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podlegają </w:t>
      </w:r>
      <w:proofErr w:type="spellStart"/>
      <w:r w:rsidRPr="00661A29">
        <w:rPr>
          <w:rFonts w:ascii="Cambria" w:hAnsi="Cambria" w:cs="Cambria"/>
          <w:sz w:val="22"/>
          <w:szCs w:val="22"/>
        </w:rPr>
        <w:t>anonimizacji</w:t>
      </w:r>
      <w:proofErr w:type="spellEnd"/>
      <w:r w:rsidRPr="00661A29">
        <w:rPr>
          <w:rFonts w:ascii="Cambria" w:hAnsi="Cambria" w:cs="Cambria"/>
          <w:sz w:val="22"/>
          <w:szCs w:val="22"/>
        </w:rPr>
        <w:t>.</w:t>
      </w:r>
    </w:p>
    <w:p w14:paraId="76D3C072" w14:textId="77777777" w:rsidR="00974B10" w:rsidRPr="00661A29" w:rsidRDefault="00974B10" w:rsidP="00974B10">
      <w:pPr>
        <w:tabs>
          <w:tab w:val="left" w:pos="851"/>
        </w:tabs>
        <w:suppressAutoHyphens w:val="0"/>
        <w:spacing w:before="120"/>
        <w:ind w:left="360"/>
        <w:jc w:val="both"/>
        <w:rPr>
          <w:sz w:val="22"/>
          <w:szCs w:val="22"/>
        </w:rPr>
      </w:pPr>
      <w:r w:rsidRPr="00661A29">
        <w:rPr>
          <w:rFonts w:ascii="Cambria" w:hAnsi="Cambria" w:cs="Cambria"/>
          <w:bCs/>
          <w:sz w:val="22"/>
          <w:szCs w:val="22"/>
        </w:rPr>
        <w:t>Nieprzedłożenie dokumentów, o których mowa w zdaniu poprzednim stanowi przypadek naruszenia Obowiązku Zatrudnienia.</w:t>
      </w:r>
      <w:r w:rsidRPr="00661A29">
        <w:rPr>
          <w:rFonts w:ascii="Cambria" w:hAnsi="Cambria" w:cs="Cambria"/>
          <w:sz w:val="22"/>
          <w:szCs w:val="22"/>
          <w:lang w:eastAsia="pl-PL"/>
        </w:rPr>
        <w:t xml:space="preserve"> </w:t>
      </w:r>
    </w:p>
    <w:p w14:paraId="348AC98E" w14:textId="77777777" w:rsidR="00974B10" w:rsidRPr="005F6CFE" w:rsidRDefault="00974B10" w:rsidP="00974B10">
      <w:pPr>
        <w:numPr>
          <w:ilvl w:val="0"/>
          <w:numId w:val="20"/>
        </w:numPr>
        <w:tabs>
          <w:tab w:val="left" w:pos="851"/>
        </w:tabs>
        <w:suppressAutoHyphens w:val="0"/>
        <w:spacing w:before="120"/>
        <w:jc w:val="both"/>
        <w:rPr>
          <w:color w:val="FF0000"/>
          <w:sz w:val="22"/>
          <w:szCs w:val="22"/>
        </w:rPr>
      </w:pPr>
      <w:r w:rsidRPr="005F6CFE">
        <w:rPr>
          <w:rFonts w:ascii="Cambria" w:hAnsi="Cambria" w:cs="Cambria"/>
          <w:bCs/>
          <w:sz w:val="22"/>
          <w:szCs w:val="22"/>
        </w:rPr>
        <w:t>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1 - 2 powyżej, pod rygorem niedopuszczenia tych osób do realizacji tych czynności.</w:t>
      </w:r>
    </w:p>
    <w:p w14:paraId="4B63150B" w14:textId="77777777" w:rsidR="00974B10" w:rsidRPr="00F02A35" w:rsidRDefault="00974B10" w:rsidP="00974B10">
      <w:pPr>
        <w:numPr>
          <w:ilvl w:val="0"/>
          <w:numId w:val="20"/>
        </w:numPr>
        <w:spacing w:before="120" w:after="120"/>
        <w:jc w:val="both"/>
        <w:rPr>
          <w:rFonts w:ascii="Cambria" w:hAnsi="Cambria" w:cs="Cambria"/>
          <w:bCs/>
          <w:sz w:val="22"/>
          <w:szCs w:val="22"/>
        </w:rPr>
      </w:pPr>
      <w:r w:rsidRPr="00F02A35">
        <w:rPr>
          <w:rFonts w:ascii="Cambria" w:hAnsi="Cambria" w:cs="Cambria"/>
          <w:bCs/>
          <w:sz w:val="22"/>
          <w:szCs w:val="22"/>
        </w:rPr>
        <w:t>W przypadku wątpliwości co do przestrzegania przepisów prawa pracy przez Wykonawcę lub podwykonawcę, Zamawiający może zwrócić się o przeprowadzenie kontroli przez Państwową Inspekcję Pracy.</w:t>
      </w:r>
    </w:p>
    <w:p w14:paraId="0FD074B1" w14:textId="77777777" w:rsidR="00974B10" w:rsidRPr="00F02A35" w:rsidRDefault="00974B10" w:rsidP="00974B10">
      <w:pPr>
        <w:numPr>
          <w:ilvl w:val="0"/>
          <w:numId w:val="20"/>
        </w:numPr>
        <w:spacing w:before="120" w:after="120"/>
        <w:jc w:val="both"/>
        <w:rPr>
          <w:rFonts w:ascii="Cambria" w:hAnsi="Cambria" w:cs="Cambria"/>
          <w:bCs/>
          <w:sz w:val="22"/>
          <w:szCs w:val="22"/>
        </w:rPr>
      </w:pPr>
      <w:r w:rsidRPr="00F02A35">
        <w:rPr>
          <w:rFonts w:ascii="Cambria" w:hAnsi="Cambria" w:cs="Cambria"/>
          <w:bCs/>
          <w:sz w:val="22"/>
          <w:szCs w:val="22"/>
        </w:rPr>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w:t>
      </w:r>
      <w:r w:rsidRPr="00F02A35">
        <w:rPr>
          <w:rFonts w:ascii="Cambria" w:hAnsi="Cambria" w:cs="Cambria"/>
          <w:bCs/>
          <w:sz w:val="22"/>
          <w:szCs w:val="22"/>
        </w:rPr>
        <w:lastRenderedPageBreak/>
        <w:t xml:space="preserve">żądania zaprzestania wykonywania tych prac przez taką osobę. Powyższe nie narusza uprawnień Zamawiającego, o których mowa </w:t>
      </w:r>
      <w:r w:rsidRPr="00B73B8C">
        <w:rPr>
          <w:rFonts w:ascii="Cambria" w:hAnsi="Cambria" w:cs="Cambria"/>
          <w:bCs/>
          <w:sz w:val="22"/>
          <w:szCs w:val="22"/>
        </w:rPr>
        <w:t>w § 11</w:t>
      </w:r>
      <w:r w:rsidRPr="00F02A35">
        <w:rPr>
          <w:rFonts w:ascii="Cambria" w:hAnsi="Cambria" w:cs="Cambria"/>
          <w:bCs/>
          <w:sz w:val="22"/>
          <w:szCs w:val="22"/>
        </w:rPr>
        <w:t xml:space="preserve"> Umowy.</w:t>
      </w:r>
    </w:p>
    <w:p w14:paraId="4B195B14" w14:textId="77777777" w:rsidR="00974B10" w:rsidRPr="00F02A35" w:rsidRDefault="00974B10" w:rsidP="00974B10">
      <w:pPr>
        <w:numPr>
          <w:ilvl w:val="0"/>
          <w:numId w:val="20"/>
        </w:numPr>
        <w:spacing w:before="120" w:after="120"/>
        <w:jc w:val="both"/>
        <w:rPr>
          <w:rFonts w:ascii="Cambria" w:hAnsi="Cambria" w:cs="Cambria"/>
          <w:bCs/>
          <w:sz w:val="22"/>
          <w:szCs w:val="22"/>
        </w:rPr>
      </w:pPr>
      <w:r w:rsidRPr="00F02A35">
        <w:rPr>
          <w:rFonts w:ascii="Cambria" w:hAnsi="Cambria" w:cs="Cambria"/>
          <w:bCs/>
          <w:sz w:val="22"/>
          <w:szCs w:val="22"/>
        </w:rPr>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26C7F19F" w14:textId="77777777" w:rsidR="00974B10" w:rsidRPr="00F02A35" w:rsidRDefault="00974B10" w:rsidP="00974B10">
      <w:pPr>
        <w:numPr>
          <w:ilvl w:val="0"/>
          <w:numId w:val="20"/>
        </w:numPr>
        <w:spacing w:before="120" w:after="120"/>
        <w:jc w:val="both"/>
        <w:rPr>
          <w:rFonts w:ascii="Cambria" w:hAnsi="Cambria" w:cs="Cambria"/>
          <w:bCs/>
          <w:sz w:val="22"/>
          <w:szCs w:val="22"/>
        </w:rPr>
      </w:pPr>
      <w:r w:rsidRPr="00F02A35">
        <w:rPr>
          <w:rFonts w:ascii="Cambria" w:hAnsi="Cambria" w:cs="Cambria"/>
          <w:bCs/>
          <w:sz w:val="22"/>
          <w:szCs w:val="22"/>
        </w:rPr>
        <w:t>Przedstawiciel Zamawiającego uprawniony jest do sprawdzania tożsamości Personelu Wykonawcy uczestniczącego w realizacji prac.</w:t>
      </w:r>
    </w:p>
    <w:p w14:paraId="14BB2B11" w14:textId="6B8CA81B" w:rsidR="00557AF1" w:rsidRPr="00842370" w:rsidRDefault="00974B10" w:rsidP="00842370">
      <w:pPr>
        <w:numPr>
          <w:ilvl w:val="0"/>
          <w:numId w:val="20"/>
        </w:numPr>
        <w:spacing w:before="120" w:after="120"/>
        <w:jc w:val="both"/>
        <w:rPr>
          <w:rFonts w:ascii="Cambria" w:hAnsi="Cambria" w:cs="Cambria"/>
          <w:bCs/>
          <w:sz w:val="22"/>
          <w:szCs w:val="22"/>
        </w:rPr>
      </w:pPr>
      <w:r w:rsidRPr="00F02A35">
        <w:rPr>
          <w:rFonts w:ascii="Cambria" w:hAnsi="Cambria" w:cs="Cambria"/>
          <w:bCs/>
          <w:sz w:val="22"/>
          <w:szCs w:val="22"/>
        </w:rPr>
        <w:t xml:space="preserve">Wykonawca ma obowiązek wyznaczenia koordynatora zgodnie z przepisami prawa pracy w sytuacji zaistnienia przesłanek do jego powołania (art. </w:t>
      </w:r>
      <w:r>
        <w:rPr>
          <w:rFonts w:ascii="Cambria" w:hAnsi="Cambria" w:cs="Cambria"/>
          <w:bCs/>
          <w:sz w:val="22"/>
          <w:szCs w:val="22"/>
        </w:rPr>
        <w:t>208 § 1 pkt 2 Kodeksu pracy). W </w:t>
      </w:r>
      <w:r w:rsidRPr="00F02A35">
        <w:rPr>
          <w:rFonts w:ascii="Cambria" w:hAnsi="Cambria" w:cs="Cambria"/>
          <w:bCs/>
          <w:sz w:val="22"/>
          <w:szCs w:val="22"/>
        </w:rPr>
        <w:t>przypadku braku koordynatora Przedstawiciel Zamawiającego jest uprawniony do wstrzymania prac.</w:t>
      </w:r>
    </w:p>
    <w:p w14:paraId="7A86A5E0" w14:textId="77777777" w:rsidR="00974B10" w:rsidRPr="00F02A35" w:rsidRDefault="00974B10" w:rsidP="00974B10">
      <w:pPr>
        <w:tabs>
          <w:tab w:val="left" w:pos="567"/>
        </w:tabs>
        <w:suppressAutoHyphens w:val="0"/>
        <w:spacing w:before="120" w:after="120"/>
        <w:jc w:val="center"/>
        <w:rPr>
          <w:sz w:val="22"/>
          <w:szCs w:val="22"/>
        </w:rPr>
      </w:pPr>
      <w:r w:rsidRPr="00F02A35">
        <w:rPr>
          <w:rFonts w:ascii="Cambria" w:hAnsi="Cambria" w:cs="Cambria"/>
          <w:b/>
          <w:sz w:val="22"/>
          <w:szCs w:val="22"/>
        </w:rPr>
        <w:t>§ 8</w:t>
      </w:r>
    </w:p>
    <w:p w14:paraId="1A96819B" w14:textId="77777777" w:rsidR="00974B10" w:rsidRPr="00F02A35" w:rsidRDefault="00974B10" w:rsidP="00974B10">
      <w:pPr>
        <w:tabs>
          <w:tab w:val="left" w:pos="567"/>
        </w:tabs>
        <w:suppressAutoHyphens w:val="0"/>
        <w:spacing w:before="120" w:after="120"/>
        <w:jc w:val="center"/>
        <w:rPr>
          <w:sz w:val="22"/>
          <w:szCs w:val="22"/>
        </w:rPr>
      </w:pPr>
      <w:r w:rsidRPr="00F02A35">
        <w:rPr>
          <w:rFonts w:ascii="Cambria" w:hAnsi="Cambria" w:cs="Cambria"/>
          <w:b/>
          <w:sz w:val="22"/>
          <w:szCs w:val="22"/>
        </w:rPr>
        <w:t>ODBIORY</w:t>
      </w:r>
    </w:p>
    <w:p w14:paraId="1AF6DB45" w14:textId="0F8E2DDC" w:rsidR="00974B10" w:rsidRPr="00F02A35" w:rsidRDefault="00974B10" w:rsidP="00974B10">
      <w:pPr>
        <w:numPr>
          <w:ilvl w:val="0"/>
          <w:numId w:val="29"/>
        </w:numPr>
        <w:spacing w:before="120" w:after="120"/>
        <w:jc w:val="both"/>
        <w:rPr>
          <w:rFonts w:ascii="Cambria" w:hAnsi="Cambria" w:cs="Cambria"/>
          <w:bCs/>
          <w:sz w:val="22"/>
          <w:szCs w:val="22"/>
        </w:rPr>
      </w:pPr>
      <w:r w:rsidRPr="00F02A35">
        <w:rPr>
          <w:rFonts w:ascii="Cambria" w:hAnsi="Cambria" w:cs="Cambria"/>
          <w:bCs/>
          <w:sz w:val="22"/>
          <w:szCs w:val="22"/>
        </w:rPr>
        <w:t xml:space="preserve">Upoważnionym do potwierdzania ilości i jakości robót ze strony Zamawiającego </w:t>
      </w:r>
      <w:r>
        <w:rPr>
          <w:rFonts w:ascii="Cambria" w:hAnsi="Cambria" w:cs="Cambria"/>
          <w:bCs/>
          <w:sz w:val="22"/>
          <w:szCs w:val="22"/>
        </w:rPr>
        <w:t>jest</w:t>
      </w:r>
      <w:r w:rsidRPr="00F02A35">
        <w:rPr>
          <w:rFonts w:ascii="Cambria" w:hAnsi="Cambria" w:cs="Cambria"/>
          <w:bCs/>
          <w:sz w:val="22"/>
          <w:szCs w:val="22"/>
        </w:rPr>
        <w:t xml:space="preserve">: </w:t>
      </w:r>
      <w:r w:rsidR="00592982">
        <w:rPr>
          <w:rFonts w:ascii="Cambria" w:hAnsi="Cambria" w:cs="Cambria"/>
          <w:bCs/>
          <w:sz w:val="22"/>
          <w:szCs w:val="22"/>
        </w:rPr>
        <w:t>___________</w:t>
      </w:r>
    </w:p>
    <w:p w14:paraId="0B46B63E" w14:textId="141A8FF3" w:rsidR="00974B10" w:rsidRPr="00F02A35" w:rsidRDefault="00974B10" w:rsidP="00974B10">
      <w:pPr>
        <w:numPr>
          <w:ilvl w:val="0"/>
          <w:numId w:val="29"/>
        </w:numPr>
        <w:spacing w:before="120" w:after="120"/>
        <w:jc w:val="both"/>
        <w:rPr>
          <w:rFonts w:ascii="Cambria" w:hAnsi="Cambria" w:cs="Cambria"/>
          <w:bCs/>
          <w:sz w:val="22"/>
          <w:szCs w:val="22"/>
        </w:rPr>
      </w:pPr>
      <w:r w:rsidRPr="00F02A35">
        <w:rPr>
          <w:rFonts w:ascii="Cambria" w:hAnsi="Cambria" w:cs="Cambria"/>
          <w:bCs/>
          <w:sz w:val="22"/>
          <w:szCs w:val="22"/>
        </w:rPr>
        <w:t xml:space="preserve">Osobą odpowiedzialną u Wykonawcy za kontakty z Zamawiającym jest: </w:t>
      </w:r>
      <w:r w:rsidR="0055157A">
        <w:rPr>
          <w:rFonts w:ascii="Cambria" w:hAnsi="Cambria" w:cs="Cambria"/>
          <w:bCs/>
          <w:sz w:val="22"/>
          <w:szCs w:val="22"/>
        </w:rPr>
        <w:t>_______________</w:t>
      </w:r>
    </w:p>
    <w:p w14:paraId="32CA29A3" w14:textId="77777777" w:rsidR="00974B10" w:rsidRPr="00F02A35" w:rsidRDefault="00974B10" w:rsidP="00974B10">
      <w:pPr>
        <w:numPr>
          <w:ilvl w:val="0"/>
          <w:numId w:val="29"/>
        </w:numPr>
        <w:spacing w:before="120" w:after="120"/>
        <w:jc w:val="both"/>
        <w:rPr>
          <w:rFonts w:ascii="Cambria" w:hAnsi="Cambria" w:cs="Cambria"/>
          <w:bCs/>
          <w:sz w:val="22"/>
          <w:szCs w:val="22"/>
        </w:rPr>
      </w:pPr>
      <w:r w:rsidRPr="00F02A35">
        <w:rPr>
          <w:rFonts w:ascii="Cambria" w:hAnsi="Cambria" w:cs="Cambria"/>
          <w:bCs/>
          <w:sz w:val="22"/>
          <w:szCs w:val="22"/>
        </w:rPr>
        <w:t xml:space="preserve">Strony mogą wyznaczyć </w:t>
      </w:r>
      <w:proofErr w:type="gramStart"/>
      <w:r w:rsidRPr="00F02A35">
        <w:rPr>
          <w:rFonts w:ascii="Cambria" w:hAnsi="Cambria" w:cs="Cambria"/>
          <w:bCs/>
          <w:sz w:val="22"/>
          <w:szCs w:val="22"/>
        </w:rPr>
        <w:t>inne,</w:t>
      </w:r>
      <w:proofErr w:type="gramEnd"/>
      <w:r w:rsidRPr="00F02A35">
        <w:rPr>
          <w:rFonts w:ascii="Cambria" w:hAnsi="Cambria" w:cs="Cambria"/>
          <w:bCs/>
          <w:sz w:val="22"/>
          <w:szCs w:val="22"/>
        </w:rPr>
        <w:t xml:space="preserve"> niż ww. osoby dla celów wy</w:t>
      </w:r>
      <w:r>
        <w:rPr>
          <w:rFonts w:ascii="Cambria" w:hAnsi="Cambria" w:cs="Cambria"/>
          <w:bCs/>
          <w:sz w:val="22"/>
          <w:szCs w:val="22"/>
        </w:rPr>
        <w:t>mienionych w ust. 1 i ust. 2, o </w:t>
      </w:r>
      <w:r w:rsidRPr="00F02A35">
        <w:rPr>
          <w:rFonts w:ascii="Cambria" w:hAnsi="Cambria" w:cs="Cambria"/>
          <w:bCs/>
          <w:sz w:val="22"/>
          <w:szCs w:val="22"/>
        </w:rPr>
        <w:t xml:space="preserve">czym powiadomią w formie </w:t>
      </w:r>
      <w:r>
        <w:rPr>
          <w:rFonts w:ascii="Cambria" w:hAnsi="Cambria" w:cs="Cambria"/>
          <w:bCs/>
          <w:sz w:val="22"/>
          <w:szCs w:val="22"/>
        </w:rPr>
        <w:t>dokumentowej</w:t>
      </w:r>
      <w:r w:rsidRPr="00F02A35">
        <w:rPr>
          <w:rFonts w:ascii="Cambria" w:hAnsi="Cambria" w:cs="Cambria"/>
          <w:bCs/>
          <w:sz w:val="22"/>
          <w:szCs w:val="22"/>
        </w:rPr>
        <w:t xml:space="preserve"> drugą stronę.</w:t>
      </w:r>
    </w:p>
    <w:p w14:paraId="10AC2623" w14:textId="77777777" w:rsidR="00974B10" w:rsidRPr="005D4ED9" w:rsidRDefault="00974B10" w:rsidP="00974B10">
      <w:pPr>
        <w:numPr>
          <w:ilvl w:val="0"/>
          <w:numId w:val="29"/>
        </w:numPr>
        <w:spacing w:before="120" w:after="120"/>
        <w:jc w:val="both"/>
        <w:rPr>
          <w:rFonts w:ascii="Cambria" w:hAnsi="Cambria" w:cs="Cambria"/>
          <w:bCs/>
          <w:sz w:val="22"/>
          <w:szCs w:val="22"/>
        </w:rPr>
      </w:pPr>
      <w:r w:rsidRPr="005D4ED9">
        <w:rPr>
          <w:rFonts w:ascii="Cambria" w:hAnsi="Cambria" w:cs="Cambria"/>
          <w:bCs/>
          <w:sz w:val="22"/>
          <w:szCs w:val="22"/>
        </w:rPr>
        <w:t>Strony ustalają odbiory robót po wykonaniu całego zakresu Przedmiotu Umowy.</w:t>
      </w:r>
    </w:p>
    <w:p w14:paraId="373FD0FA" w14:textId="54F22483" w:rsidR="00974B10" w:rsidRPr="008B2B00" w:rsidRDefault="00974B10" w:rsidP="00974B10">
      <w:pPr>
        <w:numPr>
          <w:ilvl w:val="0"/>
          <w:numId w:val="29"/>
        </w:numPr>
        <w:spacing w:before="120" w:after="120"/>
        <w:jc w:val="both"/>
        <w:rPr>
          <w:rFonts w:ascii="Cambria" w:hAnsi="Cambria" w:cs="Cambria"/>
          <w:bCs/>
          <w:sz w:val="22"/>
          <w:szCs w:val="22"/>
        </w:rPr>
      </w:pPr>
      <w:r w:rsidRPr="008B2B00">
        <w:rPr>
          <w:rFonts w:ascii="Cambria" w:hAnsi="Cambria" w:cs="Cambria"/>
          <w:bCs/>
          <w:sz w:val="22"/>
          <w:szCs w:val="22"/>
        </w:rPr>
        <w:t xml:space="preserve">Najpóźniej na trzy dni </w:t>
      </w:r>
      <w:r w:rsidRPr="008B2B00">
        <w:rPr>
          <w:rFonts w:ascii="Cambria" w:hAnsi="Cambria" w:cs="Cambria"/>
          <w:bCs/>
          <w:color w:val="000000"/>
          <w:sz w:val="22"/>
          <w:szCs w:val="22"/>
        </w:rPr>
        <w:t xml:space="preserve">przed wyznaczonym dniem podpisania protokołu odbioru poszczególnych robót Wykonawca przekaże Zamawiającemu: dziennik robót, książkę obmiarów, kosztorys powykonawczy, protokoły robót zanikowych lub ulegających zakryciu, protokół finansowego końcowego rozliczenia robót, wyniki badań materiałów, deklaracje właściwości użytkowych, geodezyjną mapę </w:t>
      </w:r>
      <w:proofErr w:type="gramStart"/>
      <w:r w:rsidRPr="008B2B00">
        <w:rPr>
          <w:rFonts w:ascii="Cambria" w:hAnsi="Cambria" w:cs="Cambria"/>
          <w:bCs/>
          <w:color w:val="000000"/>
          <w:sz w:val="22"/>
          <w:szCs w:val="22"/>
        </w:rPr>
        <w:t>powykonawczą  i</w:t>
      </w:r>
      <w:proofErr w:type="gramEnd"/>
      <w:r w:rsidRPr="008B2B00">
        <w:rPr>
          <w:rFonts w:ascii="Cambria" w:hAnsi="Cambria" w:cs="Cambria"/>
          <w:bCs/>
          <w:color w:val="000000"/>
          <w:sz w:val="22"/>
          <w:szCs w:val="22"/>
        </w:rPr>
        <w:t xml:space="preserve"> inne wymagane przez inspektora nadzoru. Odbiorów przedmiotu poszczególnych robót dokona komisja wyznaczona przez Zamawiającego.</w:t>
      </w:r>
    </w:p>
    <w:p w14:paraId="2640CC81" w14:textId="3C718813" w:rsidR="00974B10" w:rsidRPr="00F02A35" w:rsidRDefault="00974B10" w:rsidP="00974B10">
      <w:pPr>
        <w:numPr>
          <w:ilvl w:val="0"/>
          <w:numId w:val="29"/>
        </w:numPr>
        <w:spacing w:before="120" w:after="120"/>
        <w:jc w:val="both"/>
        <w:rPr>
          <w:rFonts w:ascii="Cambria" w:hAnsi="Cambria" w:cs="Cambria"/>
          <w:bCs/>
          <w:sz w:val="22"/>
          <w:szCs w:val="22"/>
        </w:rPr>
      </w:pPr>
      <w:r w:rsidRPr="00F02A35">
        <w:rPr>
          <w:rFonts w:ascii="Cambria" w:hAnsi="Cambria" w:cs="Cambria"/>
          <w:bCs/>
          <w:sz w:val="22"/>
          <w:szCs w:val="22"/>
        </w:rPr>
        <w:t>Zamawiający wyznaczy termin odbioru przedmiotu</w:t>
      </w:r>
      <w:r w:rsidR="00D71076">
        <w:rPr>
          <w:rFonts w:ascii="Cambria" w:hAnsi="Cambria" w:cs="Cambria"/>
          <w:bCs/>
          <w:sz w:val="22"/>
          <w:szCs w:val="22"/>
        </w:rPr>
        <w:t xml:space="preserve"> </w:t>
      </w:r>
      <w:r w:rsidRPr="00F02A35">
        <w:rPr>
          <w:rFonts w:ascii="Cambria" w:hAnsi="Cambria" w:cs="Cambria"/>
          <w:bCs/>
          <w:sz w:val="22"/>
          <w:szCs w:val="22"/>
        </w:rPr>
        <w:t>robót w ciągu 7 dni od daty zawiadomienia go o osiągnięciu gotowości do odbioru zawiadamiając o tym Wykonawcę.</w:t>
      </w:r>
    </w:p>
    <w:p w14:paraId="1EF247DB" w14:textId="77777777" w:rsidR="00974B10" w:rsidRPr="00E3396B" w:rsidRDefault="00974B10" w:rsidP="00974B10">
      <w:pPr>
        <w:numPr>
          <w:ilvl w:val="0"/>
          <w:numId w:val="29"/>
        </w:numPr>
        <w:spacing w:before="120" w:after="120"/>
        <w:jc w:val="both"/>
        <w:rPr>
          <w:rFonts w:ascii="Cambria" w:hAnsi="Cambria" w:cs="Cambria"/>
          <w:bCs/>
          <w:sz w:val="22"/>
          <w:szCs w:val="22"/>
        </w:rPr>
      </w:pPr>
      <w:r w:rsidRPr="00E3396B">
        <w:rPr>
          <w:rFonts w:ascii="Cambria" w:hAnsi="Cambria" w:cs="Cambria"/>
          <w:bCs/>
          <w:sz w:val="22"/>
          <w:szCs w:val="22"/>
        </w:rPr>
        <w:t xml:space="preserve">Jeżeli w toku czynności zostaną stwierdzone wady, to Zamawiającemu przysługują następujące uprawnienia: </w:t>
      </w:r>
    </w:p>
    <w:p w14:paraId="4FBB71FA" w14:textId="77777777" w:rsidR="00974B10" w:rsidRPr="00E3396B" w:rsidRDefault="00974B10" w:rsidP="00974B10">
      <w:pPr>
        <w:spacing w:before="120" w:after="120"/>
        <w:ind w:left="360"/>
        <w:jc w:val="both"/>
        <w:rPr>
          <w:rFonts w:ascii="Cambria" w:hAnsi="Cambria" w:cs="Cambria"/>
          <w:bCs/>
          <w:sz w:val="22"/>
          <w:szCs w:val="22"/>
        </w:rPr>
      </w:pPr>
      <w:proofErr w:type="gramStart"/>
      <w:r w:rsidRPr="00E3396B">
        <w:rPr>
          <w:rFonts w:ascii="Cambria" w:hAnsi="Cambria" w:cs="Cambria"/>
          <w:bCs/>
          <w:sz w:val="22"/>
          <w:szCs w:val="22"/>
        </w:rPr>
        <w:t>a)</w:t>
      </w:r>
      <w:proofErr w:type="gramEnd"/>
      <w:r w:rsidRPr="00E3396B">
        <w:rPr>
          <w:rFonts w:ascii="Cambria" w:hAnsi="Cambria" w:cs="Cambria"/>
          <w:bCs/>
          <w:sz w:val="22"/>
          <w:szCs w:val="22"/>
        </w:rPr>
        <w:t xml:space="preserve">    jeżeli wady nadają się do usunięcia, może:</w:t>
      </w:r>
    </w:p>
    <w:p w14:paraId="6510605B" w14:textId="77777777" w:rsidR="00974B10" w:rsidRPr="00E3396B" w:rsidRDefault="00974B10" w:rsidP="00974B10">
      <w:pPr>
        <w:spacing w:before="120" w:after="120"/>
        <w:ind w:left="360"/>
        <w:jc w:val="both"/>
        <w:rPr>
          <w:rFonts w:ascii="Cambria" w:hAnsi="Cambria" w:cs="Cambria"/>
          <w:bCs/>
          <w:sz w:val="22"/>
          <w:szCs w:val="22"/>
        </w:rPr>
      </w:pPr>
      <w:r w:rsidRPr="00E3396B">
        <w:rPr>
          <w:rFonts w:ascii="Cambria" w:hAnsi="Cambria" w:cs="Cambria"/>
          <w:bCs/>
          <w:sz w:val="22"/>
          <w:szCs w:val="22"/>
        </w:rPr>
        <w:t xml:space="preserve">-  jeżeli wady są nieistotne: odebrać przedmiot umowy i wyznaczyć Wykonawcy termin do usunięcia wad; </w:t>
      </w:r>
    </w:p>
    <w:p w14:paraId="404D6969" w14:textId="77777777" w:rsidR="00974B10" w:rsidRPr="00E3396B" w:rsidRDefault="00974B10" w:rsidP="00974B10">
      <w:pPr>
        <w:spacing w:before="120" w:after="120"/>
        <w:ind w:left="360"/>
        <w:jc w:val="both"/>
        <w:rPr>
          <w:rFonts w:ascii="Cambria" w:hAnsi="Cambria" w:cs="Cambria"/>
          <w:bCs/>
          <w:sz w:val="22"/>
          <w:szCs w:val="22"/>
        </w:rPr>
      </w:pPr>
      <w:r w:rsidRPr="00E3396B">
        <w:rPr>
          <w:rFonts w:ascii="Cambria" w:hAnsi="Cambria" w:cs="Cambria"/>
          <w:bCs/>
          <w:sz w:val="22"/>
          <w:szCs w:val="22"/>
        </w:rPr>
        <w:t>-    jeżeli wady są istotne: nie odebrać przedmiotu umowy do czasy usunięcia tych wad;</w:t>
      </w:r>
    </w:p>
    <w:p w14:paraId="74D1BFA0" w14:textId="77777777" w:rsidR="00974B10" w:rsidRPr="00F02A35" w:rsidRDefault="00974B10" w:rsidP="00974B10">
      <w:pPr>
        <w:spacing w:before="120" w:after="120"/>
        <w:ind w:left="360"/>
        <w:jc w:val="both"/>
        <w:rPr>
          <w:rFonts w:ascii="Cambria" w:hAnsi="Cambria" w:cs="Cambria"/>
          <w:bCs/>
          <w:sz w:val="22"/>
          <w:szCs w:val="22"/>
        </w:rPr>
      </w:pPr>
      <w:proofErr w:type="gramStart"/>
      <w:r w:rsidRPr="00E3396B">
        <w:rPr>
          <w:rFonts w:ascii="Cambria" w:hAnsi="Cambria" w:cs="Cambria"/>
          <w:bCs/>
          <w:sz w:val="22"/>
          <w:szCs w:val="22"/>
        </w:rPr>
        <w:t>b)</w:t>
      </w:r>
      <w:proofErr w:type="gramEnd"/>
      <w:r w:rsidRPr="00E3396B">
        <w:rPr>
          <w:rFonts w:ascii="Cambria" w:hAnsi="Cambria" w:cs="Cambria"/>
          <w:bCs/>
          <w:sz w:val="22"/>
          <w:szCs w:val="22"/>
        </w:rPr>
        <w:t xml:space="preserve">    jeżeli wady nie nadają się do usunięcia, Zamawiający może obniżyć odpowiednio wynagrodzenie lub od umowy odstąpić z winy Wykonawcy.</w:t>
      </w:r>
    </w:p>
    <w:p w14:paraId="2DB15F34" w14:textId="77777777" w:rsidR="00974B10" w:rsidRPr="00F02A35" w:rsidRDefault="00974B10" w:rsidP="00974B10">
      <w:pPr>
        <w:numPr>
          <w:ilvl w:val="0"/>
          <w:numId w:val="29"/>
        </w:numPr>
        <w:spacing w:before="120" w:after="120"/>
        <w:jc w:val="both"/>
        <w:rPr>
          <w:rFonts w:ascii="Cambria" w:hAnsi="Cambria" w:cs="Cambria"/>
          <w:bCs/>
          <w:sz w:val="22"/>
          <w:szCs w:val="22"/>
        </w:rPr>
      </w:pPr>
      <w:r w:rsidRPr="00F02A35">
        <w:rPr>
          <w:rFonts w:ascii="Cambria" w:hAnsi="Cambria" w:cs="Cambria"/>
          <w:bCs/>
          <w:sz w:val="22"/>
          <w:szCs w:val="22"/>
        </w:rPr>
        <w:t>Strony postanawiają, że z czynności odbioru poszczególnych robót będzie spisany protokół zawierający wszelkie ustalenia dokonane w toku odbioru, jak też terminy wyznaczone na usunięcie stwierdzonych wad.</w:t>
      </w:r>
    </w:p>
    <w:p w14:paraId="089E0DF5" w14:textId="77777777" w:rsidR="00974B10" w:rsidRDefault="00974B10" w:rsidP="00974B10">
      <w:pPr>
        <w:numPr>
          <w:ilvl w:val="0"/>
          <w:numId w:val="29"/>
        </w:numPr>
        <w:spacing w:before="120" w:after="120"/>
        <w:jc w:val="both"/>
        <w:rPr>
          <w:rFonts w:ascii="Cambria" w:hAnsi="Cambria" w:cs="Cambria"/>
          <w:bCs/>
          <w:sz w:val="22"/>
          <w:szCs w:val="22"/>
        </w:rPr>
      </w:pPr>
      <w:r w:rsidRPr="00F02A35">
        <w:rPr>
          <w:rFonts w:ascii="Cambria" w:hAnsi="Cambria" w:cs="Cambria"/>
          <w:bCs/>
          <w:sz w:val="22"/>
          <w:szCs w:val="22"/>
        </w:rPr>
        <w:t>Wykonawca zobowiązany jest do zawiadomienia Zamawiającego o usunięciu stwierdzonych wad i do żądania wyznaczenia terminu odbioru robót zakwestionowanych uprzednio jako wadliwych.</w:t>
      </w:r>
    </w:p>
    <w:p w14:paraId="328A2F18" w14:textId="77777777" w:rsidR="00974B10" w:rsidRPr="00F02A35" w:rsidRDefault="00974B10" w:rsidP="00974B10">
      <w:pPr>
        <w:spacing w:before="120" w:after="120"/>
        <w:jc w:val="center"/>
        <w:rPr>
          <w:rFonts w:ascii="Cambria" w:hAnsi="Cambria" w:cs="Cambria"/>
          <w:b/>
          <w:sz w:val="22"/>
          <w:szCs w:val="22"/>
        </w:rPr>
      </w:pPr>
      <w:r w:rsidRPr="00F02A35">
        <w:rPr>
          <w:rFonts w:ascii="Cambria" w:hAnsi="Cambria" w:cs="Cambria"/>
          <w:b/>
          <w:sz w:val="22"/>
          <w:szCs w:val="22"/>
        </w:rPr>
        <w:lastRenderedPageBreak/>
        <w:t>§ 9</w:t>
      </w:r>
    </w:p>
    <w:p w14:paraId="7A3D834F" w14:textId="77777777" w:rsidR="00974B10" w:rsidRPr="00F02A35" w:rsidRDefault="00974B10" w:rsidP="00974B10">
      <w:pPr>
        <w:spacing w:before="120" w:after="120"/>
        <w:jc w:val="center"/>
        <w:rPr>
          <w:sz w:val="22"/>
          <w:szCs w:val="22"/>
        </w:rPr>
      </w:pPr>
      <w:r w:rsidRPr="00F02A35">
        <w:rPr>
          <w:rFonts w:ascii="Cambria" w:hAnsi="Cambria" w:cs="Cambria"/>
          <w:b/>
          <w:sz w:val="22"/>
          <w:szCs w:val="22"/>
        </w:rPr>
        <w:t>PODWYKONAWSTWO</w:t>
      </w:r>
    </w:p>
    <w:p w14:paraId="24E35481"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 xml:space="preserve">Wykonawca jest uprawniony do realizacji Przedmiotu Umowy przy pomocy podwykonawców. Realizacja przez Wykonawcę Przedmiotu Umowy przy pomocy podwykonawcy wymaga uzyskania uprzedniej zgody Zamawiającego. </w:t>
      </w:r>
    </w:p>
    <w:p w14:paraId="402D946E"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Wykonawca zobowiązuje się, że podwykonawcy będą przestrzegać wszelkich postanowień niniejszej umowy oraz do terminowej regulacji zobowiązań wobec podwykonawcy.</w:t>
      </w:r>
    </w:p>
    <w:p w14:paraId="2FA42950"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Powierzenie wykonania części zamówienia podwyk</w:t>
      </w:r>
      <w:r>
        <w:rPr>
          <w:rFonts w:ascii="Cambria" w:hAnsi="Cambria" w:cs="Cambria"/>
          <w:bCs/>
          <w:sz w:val="22"/>
          <w:szCs w:val="22"/>
        </w:rPr>
        <w:t>onawcom nie zwalnia Wykonawcy z </w:t>
      </w:r>
      <w:r w:rsidRPr="00F02A35">
        <w:rPr>
          <w:rFonts w:ascii="Cambria" w:hAnsi="Cambria" w:cs="Cambria"/>
          <w:bCs/>
          <w:sz w:val="22"/>
          <w:szCs w:val="22"/>
        </w:rPr>
        <w:t>odpowiedzialności za należyte wykonanie Przedmiotu Umowy. Wykonawca jest odpowiedzialny za działanie, zaniechanie, uchybienia i zaniedbania podwykonawcy, dalszego podwykonawcy i jego pracowników w takim samym stopniu, jakby to były działania, uchybienia lub zaniedbania własne lub jego własnych pracowników.</w:t>
      </w:r>
    </w:p>
    <w:p w14:paraId="47D1A460"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zobowiązany dołączyć zgodę Wykonawcy na za</w:t>
      </w:r>
      <w:r>
        <w:rPr>
          <w:rFonts w:ascii="Cambria" w:hAnsi="Cambria" w:cs="Cambria"/>
          <w:bCs/>
          <w:sz w:val="22"/>
          <w:szCs w:val="22"/>
        </w:rPr>
        <w:t>warcie umowy o podwykonawstwo o </w:t>
      </w:r>
      <w:r w:rsidRPr="00F02A35">
        <w:rPr>
          <w:rFonts w:ascii="Cambria" w:hAnsi="Cambria" w:cs="Cambria"/>
          <w:bCs/>
          <w:sz w:val="22"/>
          <w:szCs w:val="22"/>
        </w:rPr>
        <w:t>treści zgodnej z projektem umowy.</w:t>
      </w:r>
    </w:p>
    <w:p w14:paraId="509BC733"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 xml:space="preserve">Zamawiającemu przysługuje prawo do zgłoszenia w terminie </w:t>
      </w:r>
      <w:r>
        <w:rPr>
          <w:rFonts w:ascii="Cambria" w:hAnsi="Cambria" w:cs="Cambria"/>
          <w:bCs/>
          <w:sz w:val="22"/>
          <w:szCs w:val="22"/>
        </w:rPr>
        <w:t>5</w:t>
      </w:r>
      <w:r w:rsidRPr="00F02A35">
        <w:rPr>
          <w:rFonts w:ascii="Cambria" w:hAnsi="Cambria" w:cs="Cambria"/>
          <w:bCs/>
          <w:sz w:val="22"/>
          <w:szCs w:val="22"/>
        </w:rPr>
        <w:t xml:space="preserve"> dni pisemnego zastrzeżenia do przedłożonego projektu umowy o podwykonawstwo, której przedmiotem są roboty budowlane w przypadku zaistnienia chociażby jednego z opisanych poniżej przypadków:</w:t>
      </w:r>
    </w:p>
    <w:p w14:paraId="0335BE95" w14:textId="77777777" w:rsidR="00974B10" w:rsidRPr="00F02A35" w:rsidRDefault="00974B10" w:rsidP="00974B10">
      <w:pPr>
        <w:pStyle w:val="Akapitzlist"/>
        <w:numPr>
          <w:ilvl w:val="0"/>
          <w:numId w:val="21"/>
        </w:numPr>
        <w:suppressAutoHyphens w:val="0"/>
        <w:autoSpaceDE w:val="0"/>
        <w:spacing w:line="276" w:lineRule="auto"/>
        <w:jc w:val="both"/>
        <w:rPr>
          <w:sz w:val="22"/>
          <w:szCs w:val="22"/>
        </w:rPr>
      </w:pPr>
      <w:r w:rsidRPr="00F02A35">
        <w:rPr>
          <w:rFonts w:ascii="Cambria" w:hAnsi="Cambria" w:cs="Cambria"/>
          <w:color w:val="000000"/>
          <w:sz w:val="22"/>
          <w:szCs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3FDCFF72" w14:textId="77777777" w:rsidR="00974B10" w:rsidRPr="00F02A35" w:rsidRDefault="00974B10" w:rsidP="00974B10">
      <w:pPr>
        <w:pStyle w:val="Akapitzlist"/>
        <w:numPr>
          <w:ilvl w:val="0"/>
          <w:numId w:val="21"/>
        </w:numPr>
        <w:suppressAutoHyphens w:val="0"/>
        <w:autoSpaceDE w:val="0"/>
        <w:spacing w:line="276" w:lineRule="auto"/>
        <w:jc w:val="both"/>
        <w:rPr>
          <w:sz w:val="22"/>
          <w:szCs w:val="22"/>
        </w:rPr>
      </w:pPr>
      <w:r w:rsidRPr="00F02A35">
        <w:rPr>
          <w:rFonts w:ascii="Cambria" w:hAnsi="Cambria" w:cs="Cambria"/>
          <w:sz w:val="22"/>
          <w:szCs w:val="22"/>
        </w:rPr>
        <w:t>umowa o podwykonawstwo nie spełnia wymagań określonych w dokumentach zamówienia,</w:t>
      </w:r>
    </w:p>
    <w:p w14:paraId="1C407D6E" w14:textId="77777777" w:rsidR="00974B10" w:rsidRPr="00F02A35" w:rsidRDefault="00974B10" w:rsidP="00974B10">
      <w:pPr>
        <w:pStyle w:val="Akapitzlist"/>
        <w:numPr>
          <w:ilvl w:val="0"/>
          <w:numId w:val="21"/>
        </w:numPr>
        <w:suppressAutoHyphens w:val="0"/>
        <w:autoSpaceDE w:val="0"/>
        <w:spacing w:line="276" w:lineRule="auto"/>
        <w:jc w:val="both"/>
        <w:rPr>
          <w:sz w:val="22"/>
          <w:szCs w:val="22"/>
        </w:rPr>
      </w:pPr>
      <w:r w:rsidRPr="00F02A35">
        <w:rPr>
          <w:rFonts w:ascii="Cambria" w:hAnsi="Cambria" w:cs="Cambria"/>
          <w:sz w:val="22"/>
          <w:szCs w:val="22"/>
        </w:rPr>
        <w:t>umowa o podwykonawstwo zawiera pos</w:t>
      </w:r>
      <w:r>
        <w:rPr>
          <w:rFonts w:ascii="Cambria" w:hAnsi="Cambria" w:cs="Cambria"/>
          <w:sz w:val="22"/>
          <w:szCs w:val="22"/>
        </w:rPr>
        <w:t>tanowienia kształtujące prawa i </w:t>
      </w:r>
      <w:r w:rsidRPr="00F02A35">
        <w:rPr>
          <w:rFonts w:ascii="Cambria" w:hAnsi="Cambria" w:cs="Cambria"/>
          <w:sz w:val="22"/>
          <w:szCs w:val="22"/>
        </w:rPr>
        <w:t>obowiązki podwykonawcy, w zakresie kar umownych oraz postanowień dotyczących warunków wypłaty wynagrodzenia, w sposób dla niego mniej korzystny niż prawa i obowiązki wykonawcy, ukształtowane postanowieniami niniejszej umowy;</w:t>
      </w:r>
    </w:p>
    <w:p w14:paraId="7118943D" w14:textId="77777777" w:rsidR="00974B10" w:rsidRPr="00F02A35" w:rsidRDefault="00974B10" w:rsidP="00974B10">
      <w:pPr>
        <w:pStyle w:val="Akapitzlist"/>
        <w:numPr>
          <w:ilvl w:val="0"/>
          <w:numId w:val="21"/>
        </w:numPr>
        <w:suppressAutoHyphens w:val="0"/>
        <w:autoSpaceDE w:val="0"/>
        <w:spacing w:line="276" w:lineRule="auto"/>
        <w:jc w:val="both"/>
        <w:rPr>
          <w:sz w:val="22"/>
          <w:szCs w:val="22"/>
        </w:rPr>
      </w:pPr>
      <w:r w:rsidRPr="00F02A35">
        <w:rPr>
          <w:rFonts w:ascii="Cambria" w:hAnsi="Cambria" w:cs="Cambria"/>
          <w:color w:val="000000"/>
          <w:sz w:val="22"/>
          <w:szCs w:val="22"/>
        </w:rPr>
        <w:t>termin wykonania umowy o podwykonawstwo wykracza poza termin wykonania zamówienia, wskazany w treści § 3 niniejszej umowy;</w:t>
      </w:r>
    </w:p>
    <w:p w14:paraId="56FBD99A" w14:textId="77777777" w:rsidR="00974B10" w:rsidRPr="00F02A35" w:rsidRDefault="00974B10" w:rsidP="00974B10">
      <w:pPr>
        <w:pStyle w:val="Akapitzlist"/>
        <w:numPr>
          <w:ilvl w:val="0"/>
          <w:numId w:val="21"/>
        </w:numPr>
        <w:suppressAutoHyphens w:val="0"/>
        <w:autoSpaceDE w:val="0"/>
        <w:spacing w:line="276" w:lineRule="auto"/>
        <w:jc w:val="both"/>
        <w:rPr>
          <w:sz w:val="22"/>
          <w:szCs w:val="22"/>
        </w:rPr>
      </w:pPr>
      <w:r w:rsidRPr="00F02A35">
        <w:rPr>
          <w:rFonts w:ascii="Cambria" w:hAnsi="Cambria" w:cs="Cambria"/>
          <w:color w:val="000000"/>
          <w:sz w:val="22"/>
          <w:szCs w:val="22"/>
        </w:rPr>
        <w:t>umowa o podwykonawstwo zawiera zapisy uzależniające dokonanie zapłaty na rzecz podwykonawcy od odbioru robót przez Zamawiającego lub od zapłaty należności Wykonawcy przez Zamawiającego;</w:t>
      </w:r>
    </w:p>
    <w:p w14:paraId="16D7C316" w14:textId="77777777" w:rsidR="00974B10" w:rsidRPr="00F02A35" w:rsidRDefault="00974B10" w:rsidP="00974B10">
      <w:pPr>
        <w:pStyle w:val="Akapitzlist"/>
        <w:numPr>
          <w:ilvl w:val="0"/>
          <w:numId w:val="21"/>
        </w:numPr>
        <w:suppressAutoHyphens w:val="0"/>
        <w:autoSpaceDE w:val="0"/>
        <w:spacing w:line="276" w:lineRule="auto"/>
        <w:jc w:val="both"/>
        <w:rPr>
          <w:sz w:val="22"/>
          <w:szCs w:val="22"/>
        </w:rPr>
      </w:pPr>
      <w:r w:rsidRPr="00F02A35">
        <w:rPr>
          <w:rFonts w:ascii="Cambria" w:hAnsi="Cambria" w:cs="Cambria"/>
          <w:color w:val="000000"/>
          <w:sz w:val="22"/>
          <w:szCs w:val="22"/>
        </w:rPr>
        <w:t>umowa o podwykonawstwo nie zawiera uregulowań, dotyczących zawierania umów na roboty budowlane, dostawy lub usłu</w:t>
      </w:r>
      <w:r>
        <w:rPr>
          <w:rFonts w:ascii="Cambria" w:hAnsi="Cambria" w:cs="Cambria"/>
          <w:color w:val="000000"/>
          <w:sz w:val="22"/>
          <w:szCs w:val="22"/>
        </w:rPr>
        <w:t>gi z dalszymi podwykonawcami, w </w:t>
      </w:r>
      <w:r w:rsidRPr="00F02A35">
        <w:rPr>
          <w:rFonts w:ascii="Cambria" w:hAnsi="Cambria" w:cs="Cambria"/>
          <w:color w:val="000000"/>
          <w:sz w:val="22"/>
          <w:szCs w:val="22"/>
        </w:rPr>
        <w:t>szczególności zapisów warunkujących podpisani</w:t>
      </w:r>
      <w:r>
        <w:rPr>
          <w:rFonts w:ascii="Cambria" w:hAnsi="Cambria" w:cs="Cambria"/>
          <w:color w:val="000000"/>
          <w:sz w:val="22"/>
          <w:szCs w:val="22"/>
        </w:rPr>
        <w:t>a tych umów od ich akceptacji i </w:t>
      </w:r>
      <w:r w:rsidRPr="00F02A35">
        <w:rPr>
          <w:rFonts w:ascii="Cambria" w:hAnsi="Cambria" w:cs="Cambria"/>
          <w:color w:val="000000"/>
          <w:sz w:val="22"/>
          <w:szCs w:val="22"/>
        </w:rPr>
        <w:t>zgody Wykonawcy;</w:t>
      </w:r>
    </w:p>
    <w:p w14:paraId="6E63EA2C" w14:textId="77777777" w:rsidR="00974B10" w:rsidRPr="00F02A35" w:rsidRDefault="00974B10" w:rsidP="00974B10">
      <w:pPr>
        <w:pStyle w:val="Akapitzlist"/>
        <w:numPr>
          <w:ilvl w:val="0"/>
          <w:numId w:val="21"/>
        </w:numPr>
        <w:suppressAutoHyphens w:val="0"/>
        <w:autoSpaceDE w:val="0"/>
        <w:spacing w:line="276" w:lineRule="auto"/>
        <w:jc w:val="both"/>
        <w:rPr>
          <w:rFonts w:ascii="Cambria" w:hAnsi="Cambria" w:cs="Cambria"/>
          <w:color w:val="000000"/>
          <w:sz w:val="22"/>
          <w:szCs w:val="22"/>
        </w:rPr>
      </w:pPr>
      <w:r w:rsidRPr="00F02A35">
        <w:rPr>
          <w:rFonts w:ascii="Cambria" w:hAnsi="Cambria" w:cs="Cambria"/>
          <w:color w:val="000000"/>
          <w:sz w:val="22"/>
          <w:szCs w:val="22"/>
        </w:rPr>
        <w:t>umowa o podwykonawstwo zawiera cenę na wyższym poziomie niż cena określona w formularzu ofertowym Wykonawcy, lub</w:t>
      </w:r>
      <w:r>
        <w:rPr>
          <w:rFonts w:ascii="Cambria" w:hAnsi="Cambria" w:cs="Cambria"/>
          <w:color w:val="000000"/>
          <w:sz w:val="22"/>
          <w:szCs w:val="22"/>
        </w:rPr>
        <w:t xml:space="preserve"> też umowa o </w:t>
      </w:r>
      <w:r w:rsidRPr="00F02A35">
        <w:rPr>
          <w:rFonts w:ascii="Cambria" w:hAnsi="Cambria" w:cs="Cambria"/>
          <w:color w:val="000000"/>
          <w:sz w:val="22"/>
          <w:szCs w:val="22"/>
        </w:rPr>
        <w:t>podwykonawstwo zawiera ceny jednostkowe na wyższym poziomie niż ceny jednostkowe, zawarte w formularzu ofertowym</w:t>
      </w:r>
      <w:r>
        <w:rPr>
          <w:rFonts w:ascii="Cambria" w:hAnsi="Cambria" w:cs="Cambria"/>
          <w:color w:val="000000"/>
          <w:sz w:val="22"/>
          <w:szCs w:val="22"/>
        </w:rPr>
        <w:t xml:space="preserve"> Wykonawcy, o którym mowa w </w:t>
      </w:r>
      <w:r w:rsidRPr="00F02A35">
        <w:rPr>
          <w:rFonts w:ascii="Cambria" w:hAnsi="Cambria" w:cs="Cambria"/>
          <w:color w:val="000000"/>
          <w:sz w:val="22"/>
          <w:szCs w:val="22"/>
        </w:rPr>
        <w:t>treści niniejszej umowy;</w:t>
      </w:r>
    </w:p>
    <w:p w14:paraId="0A1B8942" w14:textId="77777777" w:rsidR="00974B10" w:rsidRPr="00F02A35" w:rsidRDefault="00974B10" w:rsidP="00974B10">
      <w:pPr>
        <w:pStyle w:val="Akapitzlist"/>
        <w:numPr>
          <w:ilvl w:val="0"/>
          <w:numId w:val="21"/>
        </w:numPr>
        <w:suppressAutoHyphens w:val="0"/>
        <w:autoSpaceDE w:val="0"/>
        <w:spacing w:line="276" w:lineRule="auto"/>
        <w:jc w:val="both"/>
        <w:rPr>
          <w:sz w:val="22"/>
          <w:szCs w:val="22"/>
        </w:rPr>
      </w:pPr>
      <w:r w:rsidRPr="00F02A35">
        <w:rPr>
          <w:rFonts w:ascii="Cambria" w:hAnsi="Cambria" w:cs="Cambria"/>
          <w:color w:val="000000"/>
          <w:sz w:val="22"/>
          <w:szCs w:val="22"/>
        </w:rPr>
        <w:t>umowa o podwykonawstwo nie zawiera cen, w tym również cen jednostkowych;</w:t>
      </w:r>
      <w:r w:rsidRPr="00F02A35">
        <w:rPr>
          <w:rFonts w:ascii="Arial" w:hAnsi="Arial" w:cs="Arial"/>
          <w:color w:val="000000"/>
          <w:sz w:val="22"/>
          <w:szCs w:val="22"/>
        </w:rPr>
        <w:t xml:space="preserve">            </w:t>
      </w:r>
    </w:p>
    <w:p w14:paraId="5D6D5269" w14:textId="77777777" w:rsidR="00974B10" w:rsidRPr="00F02A35" w:rsidRDefault="00974B10" w:rsidP="00974B10">
      <w:pPr>
        <w:pStyle w:val="Akapitzlist"/>
        <w:numPr>
          <w:ilvl w:val="0"/>
          <w:numId w:val="21"/>
        </w:numPr>
        <w:suppressAutoHyphens w:val="0"/>
        <w:autoSpaceDE w:val="0"/>
        <w:spacing w:before="120" w:after="120" w:line="276" w:lineRule="auto"/>
        <w:jc w:val="both"/>
        <w:rPr>
          <w:sz w:val="22"/>
          <w:szCs w:val="22"/>
        </w:rPr>
      </w:pPr>
      <w:r w:rsidRPr="00F02A35">
        <w:rPr>
          <w:rFonts w:ascii="Cambria" w:hAnsi="Cambria" w:cs="Cambria"/>
          <w:color w:val="000000"/>
          <w:sz w:val="22"/>
          <w:szCs w:val="22"/>
        </w:rPr>
        <w:lastRenderedPageBreak/>
        <w:t>umowa o podwykonawstwo nie zawiera uregulowań, dotyczących zakresu odpowiedzialności za wady, przy czym zastrzega się, aby okres tej odpowiedzialności, nie był krótszy od okresu odpowiedzialności Wykonawcy za wady wobec Zamawiającego.</w:t>
      </w:r>
    </w:p>
    <w:p w14:paraId="45FF7124"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Niezgłoszenie pisemnych zastrzeżeń do</w:t>
      </w:r>
      <w:r>
        <w:rPr>
          <w:rFonts w:ascii="Cambria" w:hAnsi="Cambria" w:cs="Cambria"/>
          <w:bCs/>
          <w:sz w:val="22"/>
          <w:szCs w:val="22"/>
        </w:rPr>
        <w:t xml:space="preserve"> przedłożonego projektu umowy o </w:t>
      </w:r>
      <w:r w:rsidRPr="00F02A35">
        <w:rPr>
          <w:rFonts w:ascii="Cambria" w:hAnsi="Cambria" w:cs="Cambria"/>
          <w:bCs/>
          <w:sz w:val="22"/>
          <w:szCs w:val="22"/>
        </w:rPr>
        <w:t>podwykonawstwo, której przedmiotem są roboty bu</w:t>
      </w:r>
      <w:r>
        <w:rPr>
          <w:rFonts w:ascii="Cambria" w:hAnsi="Cambria" w:cs="Cambria"/>
          <w:bCs/>
          <w:sz w:val="22"/>
          <w:szCs w:val="22"/>
        </w:rPr>
        <w:t>dowlane, w terminie wskazanym w </w:t>
      </w:r>
      <w:r w:rsidRPr="00F02A35">
        <w:rPr>
          <w:rFonts w:ascii="Cambria" w:hAnsi="Cambria" w:cs="Cambria"/>
          <w:bCs/>
          <w:sz w:val="22"/>
          <w:szCs w:val="22"/>
        </w:rPr>
        <w:t>ust. 5 uważa się za akceptację projektu umowy przez Zamawiającego.</w:t>
      </w:r>
    </w:p>
    <w:p w14:paraId="73A45A9A"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 xml:space="preserve"> 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0334AEB3" w14:textId="4E63E824"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Zamawiającemu przysługuje prawo do zgłoszenia w terminie 7 dni pisemnego sprzeciwu do przedłożonej umowy o podwykonawstwo, której przedmiotem są roboty budowlane, w przypadkach, o których mowa w ust. 5.</w:t>
      </w:r>
    </w:p>
    <w:p w14:paraId="171EBA1C"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Niezgłoszenie pisemnego sprzeciwu do przedłożonej umowy o podwykonawstwo, której przedmiotem są roboty budowlane, w terminie określonym w ust. 8, uważa się za akceptację umowy przez Zamawiającego.</w:t>
      </w:r>
    </w:p>
    <w:p w14:paraId="10D676AE"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Wszystkie umowy o podwykonawstwo wymagają formy pisemnej.</w:t>
      </w:r>
    </w:p>
    <w:p w14:paraId="0E93A5AA"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Postanowienia, zawarte w ust. 4 – 10, stosuje się o</w:t>
      </w:r>
      <w:r>
        <w:rPr>
          <w:rFonts w:ascii="Cambria" w:hAnsi="Cambria" w:cs="Cambria"/>
          <w:bCs/>
          <w:sz w:val="22"/>
          <w:szCs w:val="22"/>
        </w:rPr>
        <w:t>dpowiednio do zawierania umów o </w:t>
      </w:r>
      <w:r w:rsidRPr="00F02A35">
        <w:rPr>
          <w:rFonts w:ascii="Cambria" w:hAnsi="Cambria" w:cs="Cambria"/>
          <w:bCs/>
          <w:sz w:val="22"/>
          <w:szCs w:val="22"/>
        </w:rPr>
        <w:t>podwykonawstwo z dalszymi podwykonawcami.</w:t>
      </w:r>
    </w:p>
    <w:p w14:paraId="514723ED"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 xml:space="preserve">Postanowienia, zawarte w ust. 4 – 10, stosuje </w:t>
      </w:r>
      <w:r>
        <w:rPr>
          <w:rFonts w:ascii="Cambria" w:hAnsi="Cambria" w:cs="Cambria"/>
          <w:bCs/>
          <w:sz w:val="22"/>
          <w:szCs w:val="22"/>
        </w:rPr>
        <w:t>się odpowiednio do zmian umów o </w:t>
      </w:r>
      <w:r w:rsidRPr="00F02A35">
        <w:rPr>
          <w:rFonts w:ascii="Cambria" w:hAnsi="Cambria" w:cs="Cambria"/>
          <w:bCs/>
          <w:sz w:val="22"/>
          <w:szCs w:val="22"/>
        </w:rPr>
        <w:t>podwykonawstwo.</w:t>
      </w:r>
    </w:p>
    <w:p w14:paraId="313A2BA4"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Wykonawca przyjmuje na siebie pełnienie funkcji koordynatora w stosunku do robót budowlanych, realizowanych przez podwykonawców.</w:t>
      </w:r>
    </w:p>
    <w:p w14:paraId="1FA905AD" w14:textId="77777777" w:rsidR="00974B10" w:rsidRPr="00F02A35" w:rsidRDefault="00974B10" w:rsidP="00974B10">
      <w:pPr>
        <w:numPr>
          <w:ilvl w:val="0"/>
          <w:numId w:val="22"/>
        </w:numPr>
        <w:spacing w:before="120" w:after="120"/>
        <w:jc w:val="both"/>
        <w:rPr>
          <w:rFonts w:ascii="Cambria" w:hAnsi="Cambria" w:cs="Cambria"/>
          <w:bCs/>
          <w:sz w:val="22"/>
          <w:szCs w:val="22"/>
        </w:rPr>
      </w:pPr>
      <w:r w:rsidRPr="00F02A35">
        <w:rPr>
          <w:rFonts w:ascii="Cambria" w:hAnsi="Cambria" w:cs="Cambria"/>
          <w:bCs/>
          <w:sz w:val="22"/>
          <w:szCs w:val="22"/>
        </w:rPr>
        <w:t>Jakakolwiek przerwa w realizacji robót budowlanych, wynikająca z braku podwykonawcy, będzie traktowana jako przerwa wynikła z przyczyn zależnych od Wykonawcy i będzie stanowić podstawę do naliczenia Wykonawcy kar umownych.</w:t>
      </w:r>
    </w:p>
    <w:p w14:paraId="324B822F" w14:textId="77777777" w:rsidR="00974B10" w:rsidRPr="00F02A35" w:rsidRDefault="00974B10" w:rsidP="00974B10">
      <w:pPr>
        <w:jc w:val="both"/>
        <w:rPr>
          <w:rFonts w:ascii="Cambria" w:hAnsi="Cambria" w:cs="Cambria"/>
          <w:bCs/>
          <w:sz w:val="22"/>
          <w:szCs w:val="22"/>
        </w:rPr>
      </w:pPr>
    </w:p>
    <w:p w14:paraId="15CE11BB" w14:textId="77777777" w:rsidR="00974B10" w:rsidRPr="00F02A35" w:rsidRDefault="00974B10" w:rsidP="00974B10">
      <w:pPr>
        <w:jc w:val="center"/>
        <w:rPr>
          <w:sz w:val="22"/>
          <w:szCs w:val="22"/>
        </w:rPr>
      </w:pPr>
      <w:r w:rsidRPr="00F02A35">
        <w:rPr>
          <w:rFonts w:ascii="Cambria" w:hAnsi="Cambria" w:cs="Cambria"/>
          <w:b/>
          <w:sz w:val="22"/>
          <w:szCs w:val="22"/>
        </w:rPr>
        <w:t>§ 10</w:t>
      </w:r>
    </w:p>
    <w:p w14:paraId="1D8ADF72" w14:textId="77777777" w:rsidR="00974B10" w:rsidRPr="00F02A35" w:rsidRDefault="00974B10" w:rsidP="00974B10">
      <w:pPr>
        <w:spacing w:before="120" w:after="120"/>
        <w:jc w:val="center"/>
        <w:rPr>
          <w:sz w:val="22"/>
          <w:szCs w:val="22"/>
        </w:rPr>
      </w:pPr>
      <w:r w:rsidRPr="00F02A35">
        <w:rPr>
          <w:rFonts w:ascii="Cambria" w:hAnsi="Cambria" w:cs="Cambria"/>
          <w:b/>
          <w:sz w:val="22"/>
          <w:szCs w:val="22"/>
        </w:rPr>
        <w:t>WYNAGRODZENIE</w:t>
      </w:r>
    </w:p>
    <w:p w14:paraId="73AAC7D7" w14:textId="77777777" w:rsidR="00974B10" w:rsidRPr="00F02A35" w:rsidRDefault="00974B10" w:rsidP="00974B10">
      <w:pPr>
        <w:pStyle w:val="Akapitzlist"/>
        <w:numPr>
          <w:ilvl w:val="0"/>
          <w:numId w:val="3"/>
        </w:numPr>
        <w:spacing w:before="120" w:after="120"/>
        <w:jc w:val="both"/>
        <w:rPr>
          <w:rFonts w:ascii="Cambria" w:hAnsi="Cambria" w:cs="Cambria"/>
          <w:b/>
          <w:bCs/>
          <w:vanish/>
          <w:sz w:val="22"/>
          <w:szCs w:val="22"/>
        </w:rPr>
      </w:pPr>
    </w:p>
    <w:p w14:paraId="79C1827B" w14:textId="5914871F" w:rsidR="00974B10" w:rsidRPr="004033E7" w:rsidRDefault="00974B10" w:rsidP="00974B10">
      <w:pPr>
        <w:numPr>
          <w:ilvl w:val="0"/>
          <w:numId w:val="23"/>
        </w:numPr>
        <w:spacing w:before="120" w:after="120"/>
        <w:jc w:val="both"/>
        <w:rPr>
          <w:rFonts w:ascii="Cambria" w:hAnsi="Cambria" w:cs="Cambria"/>
          <w:b/>
          <w:bCs/>
          <w:sz w:val="22"/>
          <w:szCs w:val="22"/>
        </w:rPr>
      </w:pPr>
      <w:r w:rsidRPr="00F02A35">
        <w:rPr>
          <w:rFonts w:ascii="Cambria" w:hAnsi="Cambria" w:cs="Cambria"/>
          <w:bCs/>
          <w:sz w:val="22"/>
          <w:szCs w:val="22"/>
        </w:rPr>
        <w:t xml:space="preserve">Za wykonanie Przedmiotu Umowy zgodnie z Umową, Wykonawca otrzyma </w:t>
      </w:r>
      <w:r w:rsidRPr="004033E7">
        <w:rPr>
          <w:rFonts w:ascii="Cambria" w:hAnsi="Cambria" w:cs="Cambria"/>
          <w:b/>
          <w:bCs/>
          <w:sz w:val="22"/>
          <w:szCs w:val="22"/>
        </w:rPr>
        <w:t>wynagrodzenie</w:t>
      </w:r>
      <w:r w:rsidRPr="00F02A35">
        <w:rPr>
          <w:rFonts w:ascii="Cambria" w:hAnsi="Cambria" w:cs="Cambria"/>
          <w:bCs/>
          <w:sz w:val="22"/>
          <w:szCs w:val="22"/>
        </w:rPr>
        <w:t xml:space="preserve"> ustalone zgodnie z § 10 ust. </w:t>
      </w:r>
      <w:r>
        <w:rPr>
          <w:rFonts w:ascii="Cambria" w:hAnsi="Cambria" w:cs="Cambria"/>
          <w:bCs/>
          <w:sz w:val="22"/>
          <w:szCs w:val="22"/>
        </w:rPr>
        <w:t>3</w:t>
      </w:r>
      <w:r w:rsidRPr="00F02A35">
        <w:rPr>
          <w:rFonts w:ascii="Cambria" w:hAnsi="Cambria" w:cs="Cambria"/>
          <w:bCs/>
          <w:sz w:val="22"/>
          <w:szCs w:val="22"/>
        </w:rPr>
        <w:t xml:space="preserve"> wstępnie określone na podstawie Oferty na kwot</w:t>
      </w:r>
      <w:r>
        <w:rPr>
          <w:rFonts w:ascii="Cambria" w:hAnsi="Cambria" w:cs="Cambria"/>
          <w:bCs/>
          <w:sz w:val="22"/>
          <w:szCs w:val="22"/>
        </w:rPr>
        <w:t xml:space="preserve">ę </w:t>
      </w:r>
      <w:r w:rsidR="004A67F8">
        <w:rPr>
          <w:rFonts w:ascii="Cambria" w:hAnsi="Cambria" w:cs="Cambria"/>
          <w:b/>
          <w:bCs/>
          <w:sz w:val="22"/>
          <w:szCs w:val="22"/>
        </w:rPr>
        <w:t>____________________</w:t>
      </w:r>
    </w:p>
    <w:p w14:paraId="0FB7A0CC" w14:textId="77777777" w:rsidR="00974B10" w:rsidRDefault="00974B10" w:rsidP="00974B10">
      <w:pPr>
        <w:numPr>
          <w:ilvl w:val="0"/>
          <w:numId w:val="23"/>
        </w:numPr>
        <w:spacing w:before="120" w:after="120"/>
        <w:jc w:val="both"/>
        <w:rPr>
          <w:rFonts w:ascii="Cambria" w:hAnsi="Cambria" w:cs="Cambria"/>
          <w:bCs/>
          <w:sz w:val="22"/>
          <w:szCs w:val="22"/>
        </w:rPr>
      </w:pPr>
      <w:r w:rsidRPr="00F02A35">
        <w:rPr>
          <w:rFonts w:ascii="Cambria" w:hAnsi="Cambria" w:cs="Cambria"/>
          <w:bCs/>
          <w:sz w:val="22"/>
          <w:szCs w:val="22"/>
        </w:rPr>
        <w:t>Kwota wynagrodzenia brutto, o której mowa w zdaniu poprzednim stanowi wartość Przedmiotu Umowy („Wartość Przedmiotu Umowy").</w:t>
      </w:r>
    </w:p>
    <w:p w14:paraId="12A06C2F" w14:textId="77777777" w:rsidR="00974B10" w:rsidRPr="004449BB" w:rsidRDefault="00974B10" w:rsidP="00974B10">
      <w:pPr>
        <w:numPr>
          <w:ilvl w:val="0"/>
          <w:numId w:val="23"/>
        </w:numPr>
        <w:spacing w:before="120" w:after="120"/>
        <w:jc w:val="both"/>
        <w:rPr>
          <w:rFonts w:ascii="Cambria" w:hAnsi="Cambria" w:cs="Cambria"/>
          <w:bCs/>
          <w:sz w:val="22"/>
          <w:szCs w:val="22"/>
        </w:rPr>
      </w:pPr>
      <w:r w:rsidRPr="004449BB">
        <w:rPr>
          <w:rFonts w:ascii="Cambria" w:hAnsi="Cambria" w:cs="Cambria"/>
          <w:bCs/>
          <w:sz w:val="22"/>
          <w:szCs w:val="22"/>
        </w:rPr>
        <w:t>Wynagrodzenie należne Wykonawcy za wykonanie robót stanowiących Przedmiot Umowy obliczane będzie na podstawie stawek jednostkowych zaoferowanych przez Wykonawcę w Postępowaniu, wskazanych w ust. 4 oraz</w:t>
      </w:r>
      <w:r>
        <w:rPr>
          <w:rFonts w:ascii="Cambria" w:hAnsi="Cambria" w:cs="Cambria"/>
          <w:bCs/>
          <w:sz w:val="22"/>
          <w:szCs w:val="22"/>
        </w:rPr>
        <w:t xml:space="preserve"> ilości faktycznie wykonanych i </w:t>
      </w:r>
      <w:r w:rsidRPr="004449BB">
        <w:rPr>
          <w:rFonts w:ascii="Cambria" w:hAnsi="Cambria" w:cs="Cambria"/>
          <w:bCs/>
          <w:sz w:val="22"/>
          <w:szCs w:val="22"/>
        </w:rPr>
        <w:t xml:space="preserve">odebranych robót. </w:t>
      </w:r>
    </w:p>
    <w:p w14:paraId="2F62F1C9" w14:textId="77777777" w:rsidR="00974B10" w:rsidRDefault="00974B10" w:rsidP="00974B10">
      <w:pPr>
        <w:numPr>
          <w:ilvl w:val="0"/>
          <w:numId w:val="23"/>
        </w:numPr>
        <w:spacing w:before="120" w:after="120"/>
        <w:jc w:val="both"/>
        <w:rPr>
          <w:rFonts w:ascii="Cambria" w:hAnsi="Cambria" w:cs="Cambria"/>
          <w:bCs/>
          <w:sz w:val="22"/>
          <w:szCs w:val="22"/>
        </w:rPr>
      </w:pPr>
      <w:r w:rsidRPr="00F02A35">
        <w:rPr>
          <w:rFonts w:ascii="Cambria" w:hAnsi="Cambria" w:cs="Cambria"/>
          <w:bCs/>
          <w:sz w:val="22"/>
          <w:szCs w:val="22"/>
        </w:rPr>
        <w:t>Ceny jednostkowe, nie będą podlegały zmianom w trakcie realizacji Umowy. Wykonawca niniejszym potwierdza, iż ceny jednostkowe za wykonanie robót uwzględniają wszystkie koszty związane z ich wykonaniem.</w:t>
      </w:r>
    </w:p>
    <w:p w14:paraId="01E27408" w14:textId="4C6A0249" w:rsidR="00974B10" w:rsidRPr="00F02A35" w:rsidRDefault="00974B10" w:rsidP="00974B10">
      <w:pPr>
        <w:numPr>
          <w:ilvl w:val="0"/>
          <w:numId w:val="23"/>
        </w:numPr>
        <w:spacing w:before="120" w:after="120"/>
        <w:jc w:val="both"/>
        <w:rPr>
          <w:rFonts w:ascii="Cambria" w:hAnsi="Cambria" w:cs="Cambria"/>
          <w:bCs/>
          <w:sz w:val="22"/>
          <w:szCs w:val="22"/>
        </w:rPr>
      </w:pPr>
      <w:r w:rsidRPr="00F02A35">
        <w:rPr>
          <w:rFonts w:ascii="Cambria" w:hAnsi="Cambria" w:cs="Cambria"/>
          <w:bCs/>
          <w:sz w:val="22"/>
          <w:szCs w:val="22"/>
        </w:rPr>
        <w:t>Wynagrodzenie będzie płatne w terminie do</w:t>
      </w:r>
      <w:r w:rsidR="0064068C">
        <w:rPr>
          <w:rFonts w:ascii="Cambria" w:hAnsi="Cambria" w:cs="Cambria"/>
          <w:bCs/>
          <w:sz w:val="22"/>
          <w:szCs w:val="22"/>
        </w:rPr>
        <w:t xml:space="preserve"> </w:t>
      </w:r>
      <w:r w:rsidR="004A3205">
        <w:rPr>
          <w:rFonts w:ascii="Cambria" w:hAnsi="Cambria" w:cs="Cambria"/>
          <w:bCs/>
          <w:sz w:val="22"/>
          <w:szCs w:val="22"/>
        </w:rPr>
        <w:t>21</w:t>
      </w:r>
      <w:r>
        <w:rPr>
          <w:rFonts w:ascii="Cambria" w:hAnsi="Cambria" w:cs="Cambria"/>
          <w:bCs/>
          <w:sz w:val="22"/>
          <w:szCs w:val="22"/>
        </w:rPr>
        <w:t xml:space="preserve"> </w:t>
      </w:r>
      <w:r w:rsidRPr="00F02A35">
        <w:rPr>
          <w:rFonts w:ascii="Cambria" w:hAnsi="Cambria" w:cs="Cambria"/>
          <w:bCs/>
          <w:sz w:val="22"/>
          <w:szCs w:val="22"/>
        </w:rPr>
        <w:t>dni od doręczenia Zamawiającemu prawidłowo wystawionej faktury VAT. Podstawą do wystawienia faktury VAT przez Wykonawcę będ</w:t>
      </w:r>
      <w:r>
        <w:rPr>
          <w:rFonts w:ascii="Cambria" w:hAnsi="Cambria" w:cs="Cambria"/>
          <w:bCs/>
          <w:sz w:val="22"/>
          <w:szCs w:val="22"/>
        </w:rPr>
        <w:t xml:space="preserve">zie protokół </w:t>
      </w:r>
      <w:r w:rsidRPr="00F02A35">
        <w:rPr>
          <w:rFonts w:ascii="Cambria" w:hAnsi="Cambria" w:cs="Cambria"/>
          <w:bCs/>
          <w:sz w:val="22"/>
          <w:szCs w:val="22"/>
        </w:rPr>
        <w:t>odbioru robót</w:t>
      </w:r>
      <w:r>
        <w:rPr>
          <w:rFonts w:ascii="Cambria" w:hAnsi="Cambria" w:cs="Cambria"/>
          <w:bCs/>
          <w:sz w:val="22"/>
          <w:szCs w:val="22"/>
        </w:rPr>
        <w:t xml:space="preserve"> </w:t>
      </w:r>
      <w:r w:rsidRPr="00F02A35">
        <w:rPr>
          <w:rFonts w:ascii="Cambria" w:hAnsi="Cambria" w:cs="Cambria"/>
          <w:bCs/>
          <w:sz w:val="22"/>
          <w:szCs w:val="22"/>
        </w:rPr>
        <w:t>w</w:t>
      </w:r>
      <w:r w:rsidRPr="00EB1515">
        <w:rPr>
          <w:rFonts w:ascii="Cambria" w:hAnsi="Cambria" w:cs="Cambria"/>
          <w:bCs/>
          <w:sz w:val="22"/>
          <w:szCs w:val="22"/>
        </w:rPr>
        <w:t>skazane w § 8 ust. 8. Datą sprzedaży jest data zgłoszenia robót do odbioru końcowego.</w:t>
      </w:r>
    </w:p>
    <w:p w14:paraId="6789F95F" w14:textId="77777777" w:rsidR="00974B10" w:rsidRPr="00F02A35" w:rsidRDefault="00974B10" w:rsidP="00974B10">
      <w:pPr>
        <w:numPr>
          <w:ilvl w:val="0"/>
          <w:numId w:val="23"/>
        </w:numPr>
        <w:spacing w:before="120" w:after="120"/>
        <w:jc w:val="both"/>
        <w:rPr>
          <w:rFonts w:ascii="Cambria" w:hAnsi="Cambria" w:cs="Cambria"/>
          <w:bCs/>
          <w:sz w:val="22"/>
          <w:szCs w:val="22"/>
        </w:rPr>
      </w:pPr>
      <w:r w:rsidRPr="00F02A35">
        <w:rPr>
          <w:rFonts w:ascii="Cambria" w:hAnsi="Cambria" w:cs="Cambria"/>
          <w:bCs/>
          <w:sz w:val="22"/>
          <w:szCs w:val="22"/>
        </w:rPr>
        <w:lastRenderedPageBreak/>
        <w:t xml:space="preserve">Wykonawca jest zobowiązany dołączyć do faktury potwierdzenie dokonania przelewu wynagrodzenia podwykonawcom oraz oświadczenie Wykonawcy oraz podwykonawców o tym, że wszelkie wzajemne zobowiązania finansowe związane z wykonanymi robotami dotyczącymi przedmiotu zamówienia zostały uregulowane. </w:t>
      </w:r>
    </w:p>
    <w:p w14:paraId="3D266EE8" w14:textId="61305D3D" w:rsidR="00974B10" w:rsidRPr="006B085A" w:rsidRDefault="00974B10" w:rsidP="006B085A">
      <w:pPr>
        <w:numPr>
          <w:ilvl w:val="0"/>
          <w:numId w:val="23"/>
        </w:numPr>
        <w:suppressAutoHyphens w:val="0"/>
        <w:spacing w:before="120"/>
        <w:jc w:val="both"/>
      </w:pPr>
      <w:r w:rsidRPr="008B2B00">
        <w:t>P</w:t>
      </w:r>
      <w:r w:rsidRPr="008B2B00">
        <w:rPr>
          <w:rFonts w:ascii="Cambria" w:hAnsi="Cambria" w:cs="Cambria"/>
          <w:sz w:val="22"/>
          <w:szCs w:val="22"/>
          <w:lang w:eastAsia="pl-PL"/>
        </w:rPr>
        <w:t xml:space="preserve">rawidłowo wystawiona faktura powinna być wystawiona </w:t>
      </w:r>
      <w:r w:rsidR="008E3D41" w:rsidRPr="008B2B00">
        <w:rPr>
          <w:rFonts w:ascii="Cambria" w:hAnsi="Cambria" w:cs="Cambria"/>
          <w:sz w:val="22"/>
          <w:szCs w:val="22"/>
          <w:lang w:eastAsia="pl-PL"/>
        </w:rPr>
        <w:t>przy użyciu Krajowego Systemu e-Faktur (</w:t>
      </w:r>
      <w:proofErr w:type="spellStart"/>
      <w:r w:rsidR="008E3D41" w:rsidRPr="008B2B00">
        <w:rPr>
          <w:rFonts w:ascii="Cambria" w:hAnsi="Cambria" w:cs="Cambria"/>
          <w:sz w:val="22"/>
          <w:szCs w:val="22"/>
          <w:lang w:eastAsia="pl-PL"/>
        </w:rPr>
        <w:t>KSeF</w:t>
      </w:r>
      <w:proofErr w:type="spellEnd"/>
      <w:r w:rsidR="008E3D41" w:rsidRPr="008B2B00">
        <w:rPr>
          <w:rFonts w:ascii="Cambria" w:hAnsi="Cambria" w:cs="Cambria"/>
          <w:sz w:val="22"/>
          <w:szCs w:val="22"/>
          <w:lang w:eastAsia="pl-PL"/>
        </w:rPr>
        <w:t xml:space="preserve">) </w:t>
      </w:r>
      <w:r w:rsidRPr="008B2B00">
        <w:rPr>
          <w:rFonts w:ascii="Cambria" w:hAnsi="Cambria" w:cs="Cambria"/>
          <w:sz w:val="22"/>
          <w:szCs w:val="22"/>
          <w:lang w:eastAsia="pl-PL"/>
        </w:rPr>
        <w:t>na: Nadleśnictwo Zielona Góra, Rybno 31, 65-943 Rybno</w:t>
      </w:r>
      <w:r w:rsidR="008E3D41" w:rsidRPr="008B2B00">
        <w:rPr>
          <w:rFonts w:ascii="Cambria" w:hAnsi="Cambria" w:cs="Cambria"/>
          <w:sz w:val="22"/>
          <w:szCs w:val="22"/>
          <w:lang w:eastAsia="pl-PL"/>
        </w:rPr>
        <w:t>, NIP: 9290116737</w:t>
      </w:r>
      <w:r w:rsidRPr="008B2B00">
        <w:rPr>
          <w:rFonts w:ascii="Cambria" w:hAnsi="Cambria" w:cs="Cambria"/>
          <w:sz w:val="22"/>
          <w:szCs w:val="22"/>
          <w:lang w:eastAsia="pl-PL"/>
        </w:rPr>
        <w:t>.</w:t>
      </w:r>
    </w:p>
    <w:p w14:paraId="06799612" w14:textId="77777777" w:rsidR="00974B10" w:rsidRPr="008B2B00" w:rsidRDefault="00974B10" w:rsidP="00974B10">
      <w:pPr>
        <w:numPr>
          <w:ilvl w:val="0"/>
          <w:numId w:val="23"/>
        </w:numPr>
        <w:spacing w:before="120" w:after="120"/>
        <w:jc w:val="both"/>
        <w:rPr>
          <w:rFonts w:ascii="Cambria" w:hAnsi="Cambria" w:cs="Cambria"/>
          <w:bCs/>
          <w:sz w:val="22"/>
          <w:szCs w:val="22"/>
        </w:rPr>
      </w:pPr>
      <w:r w:rsidRPr="008B2B00">
        <w:rPr>
          <w:rFonts w:ascii="Cambria" w:hAnsi="Cambria" w:cs="Cambria"/>
          <w:bCs/>
          <w:sz w:val="22"/>
          <w:szCs w:val="22"/>
        </w:rPr>
        <w:t>Wynagrodzenie będzie płatne na rachunek bankowy Wykonawcy wskazany na fakturze. Strony ustalają, iż za dzień zapłaty będą traktować dzień obciążenia rachunku bankowego Zamawiającego.</w:t>
      </w:r>
    </w:p>
    <w:p w14:paraId="017EF793" w14:textId="77777777" w:rsidR="00974B10" w:rsidRPr="00F02A35" w:rsidRDefault="00974B10" w:rsidP="00974B10">
      <w:pPr>
        <w:numPr>
          <w:ilvl w:val="0"/>
          <w:numId w:val="23"/>
        </w:numPr>
        <w:spacing w:before="120" w:after="120"/>
        <w:jc w:val="both"/>
        <w:rPr>
          <w:rFonts w:ascii="Cambria" w:hAnsi="Cambria" w:cs="Cambria"/>
          <w:bCs/>
          <w:sz w:val="22"/>
          <w:szCs w:val="22"/>
        </w:rPr>
      </w:pPr>
      <w:r w:rsidRPr="00F02A35">
        <w:rPr>
          <w:rFonts w:ascii="Cambria" w:hAnsi="Cambria" w:cs="Cambria"/>
          <w:bCs/>
          <w:sz w:val="22"/>
          <w:szCs w:val="22"/>
        </w:rPr>
        <w:t>Podatek VAT naliczony zostanie w wysokości obowiązującej w dniu wystawienia faktury.</w:t>
      </w:r>
    </w:p>
    <w:p w14:paraId="7EEC7D5E" w14:textId="77777777" w:rsidR="00974B10" w:rsidRPr="00F02A35" w:rsidRDefault="00974B10" w:rsidP="00974B10">
      <w:pPr>
        <w:numPr>
          <w:ilvl w:val="0"/>
          <w:numId w:val="23"/>
        </w:numPr>
        <w:spacing w:before="120" w:after="120"/>
        <w:jc w:val="both"/>
        <w:rPr>
          <w:rFonts w:ascii="Cambria" w:hAnsi="Cambria" w:cs="Cambria"/>
          <w:bCs/>
          <w:sz w:val="22"/>
          <w:szCs w:val="22"/>
        </w:rPr>
      </w:pPr>
      <w:r w:rsidRPr="00F02A35">
        <w:rPr>
          <w:rFonts w:ascii="Cambria" w:hAnsi="Cambria" w:cs="Cambria"/>
          <w:bCs/>
          <w:sz w:val="22"/>
          <w:szCs w:val="22"/>
        </w:rPr>
        <w:t>Wykonawca nie może bez uprzedniej zgody Zamawiającego wyrażonej na piśmie pod rygorem nieważności, przenieść na osobę trzecią jakiejkolwiek wierzytelności wynikającej z Umowy.</w:t>
      </w:r>
    </w:p>
    <w:p w14:paraId="51927D7A" w14:textId="77777777" w:rsidR="00974B10" w:rsidRPr="00F02A35" w:rsidRDefault="00974B10" w:rsidP="00974B10">
      <w:pPr>
        <w:numPr>
          <w:ilvl w:val="0"/>
          <w:numId w:val="23"/>
        </w:numPr>
        <w:spacing w:before="120" w:after="120"/>
        <w:jc w:val="both"/>
        <w:rPr>
          <w:rFonts w:ascii="Cambria" w:hAnsi="Cambria" w:cs="Cambria"/>
          <w:bCs/>
          <w:sz w:val="22"/>
          <w:szCs w:val="22"/>
        </w:rPr>
      </w:pPr>
      <w:r w:rsidRPr="00F02A35">
        <w:rPr>
          <w:rFonts w:ascii="Cambria" w:hAnsi="Cambria" w:cs="Cambria"/>
          <w:bCs/>
          <w:sz w:val="22"/>
          <w:szCs w:val="22"/>
        </w:rPr>
        <w:t xml:space="preserve">Wykonawca przy realizacji Umowy zobowiązuje posługiwać się rachunkiem rozliczeniowym o którym mowa w art. 49 ust. 1 pkt 1 ustawy z dnia 29 sierpnia 1997 r.  Prawo Bankowe (tekst jedn.: Dz. U. z 2019 r. poz. 2357 z </w:t>
      </w:r>
      <w:proofErr w:type="spellStart"/>
      <w:r w:rsidRPr="00F02A35">
        <w:rPr>
          <w:rFonts w:ascii="Cambria" w:hAnsi="Cambria" w:cs="Cambria"/>
          <w:bCs/>
          <w:sz w:val="22"/>
          <w:szCs w:val="22"/>
        </w:rPr>
        <w:t>późn</w:t>
      </w:r>
      <w:proofErr w:type="spellEnd"/>
      <w:r w:rsidRPr="00F02A35">
        <w:rPr>
          <w:rFonts w:ascii="Cambria" w:hAnsi="Cambria" w:cs="Cambria"/>
          <w:bCs/>
          <w:sz w:val="22"/>
          <w:szCs w:val="22"/>
        </w:rPr>
        <w:t xml:space="preserve">. zm.) zawartym w wykazie podmiotów, o którym mowa w art. 96b ust. 1 ustawy z dnia 11 marca 2004 r. o podatku od towarów i usług (tekst jedn.: Dz. U. z 2020 r. poz. 106 z </w:t>
      </w:r>
      <w:proofErr w:type="spellStart"/>
      <w:r w:rsidRPr="00F02A35">
        <w:rPr>
          <w:rFonts w:ascii="Cambria" w:hAnsi="Cambria" w:cs="Cambria"/>
          <w:bCs/>
          <w:sz w:val="22"/>
          <w:szCs w:val="22"/>
        </w:rPr>
        <w:t>późn</w:t>
      </w:r>
      <w:proofErr w:type="spellEnd"/>
      <w:r w:rsidRPr="00F02A35">
        <w:rPr>
          <w:rFonts w:ascii="Cambria" w:hAnsi="Cambria" w:cs="Cambria"/>
          <w:bCs/>
          <w:sz w:val="22"/>
          <w:szCs w:val="22"/>
        </w:rPr>
        <w:t>. zm.).</w:t>
      </w:r>
    </w:p>
    <w:p w14:paraId="7BE4A023" w14:textId="77777777" w:rsidR="00974B10" w:rsidRPr="00F02A35" w:rsidRDefault="00974B10" w:rsidP="00974B10">
      <w:pPr>
        <w:numPr>
          <w:ilvl w:val="0"/>
          <w:numId w:val="23"/>
        </w:numPr>
        <w:spacing w:before="120" w:after="120"/>
        <w:jc w:val="both"/>
        <w:rPr>
          <w:rFonts w:ascii="Cambria" w:hAnsi="Cambria" w:cs="Cambria"/>
          <w:bCs/>
          <w:sz w:val="22"/>
          <w:szCs w:val="22"/>
        </w:rPr>
      </w:pPr>
      <w:r w:rsidRPr="00F02A35">
        <w:rPr>
          <w:rFonts w:ascii="Cambria" w:hAnsi="Cambria" w:cs="Cambria"/>
          <w:bCs/>
          <w:sz w:val="22"/>
          <w:szCs w:val="22"/>
        </w:rPr>
        <w:t>Wykonawcy wspólnie ubiegający się o udzielenie zamówienia mogą wskazać członka konsorcjum upoważnionego do wystawiania fakt</w:t>
      </w:r>
      <w:r>
        <w:rPr>
          <w:rFonts w:ascii="Cambria" w:hAnsi="Cambria" w:cs="Cambria"/>
          <w:bCs/>
          <w:sz w:val="22"/>
          <w:szCs w:val="22"/>
        </w:rPr>
        <w:t>ur i do odbioru wynagrodzenia w </w:t>
      </w:r>
      <w:r w:rsidRPr="00F02A35">
        <w:rPr>
          <w:rFonts w:ascii="Cambria" w:hAnsi="Cambria" w:cs="Cambria"/>
          <w:bCs/>
          <w:sz w:val="22"/>
          <w:szCs w:val="22"/>
        </w:rPr>
        <w:t xml:space="preserve">imieniu wszystkich członków konsorcjum, jak również mogą wskazać, że do wystawiania faktur i odbioru wynagrodzenia za wykonane roboty będzie uprawniony każdy z członków konsorcjum z osobna w zakresie wykonanych </w:t>
      </w:r>
      <w:r>
        <w:rPr>
          <w:rFonts w:ascii="Cambria" w:hAnsi="Cambria" w:cs="Cambria"/>
          <w:bCs/>
          <w:sz w:val="22"/>
          <w:szCs w:val="22"/>
        </w:rPr>
        <w:t>przez niego prac</w:t>
      </w:r>
      <w:r w:rsidRPr="00F02A35">
        <w:rPr>
          <w:rFonts w:ascii="Cambria" w:hAnsi="Cambria" w:cs="Cambria"/>
          <w:bCs/>
          <w:sz w:val="22"/>
          <w:szCs w:val="22"/>
        </w:rPr>
        <w:t>. Dokonanie zapłaty na rachunek bankowy upoważnionego członka konsorcjum zwalnia Zamawiającego z odpowiedzialności w stosunku do wszystkich członków konsorcjum.</w:t>
      </w:r>
    </w:p>
    <w:p w14:paraId="0CE0515C" w14:textId="77777777" w:rsidR="00974B10" w:rsidRPr="00F02A35" w:rsidRDefault="00974B10" w:rsidP="00974B10">
      <w:pPr>
        <w:numPr>
          <w:ilvl w:val="0"/>
          <w:numId w:val="23"/>
        </w:numPr>
        <w:spacing w:before="120" w:after="120"/>
        <w:jc w:val="both"/>
        <w:rPr>
          <w:rFonts w:ascii="Cambria" w:hAnsi="Cambria" w:cs="Cambria"/>
          <w:bCs/>
          <w:sz w:val="22"/>
          <w:szCs w:val="22"/>
        </w:rPr>
      </w:pPr>
      <w:r w:rsidRPr="00F02A35">
        <w:rPr>
          <w:rFonts w:ascii="Cambria" w:hAnsi="Cambria" w:cs="Cambria"/>
          <w:bCs/>
          <w:sz w:val="22"/>
          <w:szCs w:val="22"/>
        </w:rPr>
        <w:t xml:space="preserve">W razie uchylenia się od obowiązku zapłaty należnego wynagrodzenia przez Wykonawcę lub podwykonawcę, Zamawiający dokona bezpośredniej zapłaty wymagalnego wynagrodzenia podwykonawcy lub dalszemu podwykonawcy w terminie 30 dni od dnia końcowego odbioru robót., których dotyczy nieuregulowana należność. </w:t>
      </w:r>
    </w:p>
    <w:p w14:paraId="149DE69B" w14:textId="77777777" w:rsidR="00974B10" w:rsidRPr="00F02A35" w:rsidRDefault="00974B10" w:rsidP="00974B10">
      <w:pPr>
        <w:numPr>
          <w:ilvl w:val="0"/>
          <w:numId w:val="23"/>
        </w:numPr>
        <w:spacing w:before="120" w:after="120"/>
        <w:jc w:val="both"/>
        <w:rPr>
          <w:rFonts w:ascii="Cambria" w:hAnsi="Cambria" w:cs="Cambria"/>
          <w:bCs/>
          <w:sz w:val="22"/>
          <w:szCs w:val="22"/>
        </w:rPr>
      </w:pPr>
      <w:r w:rsidRPr="00F02A35">
        <w:rPr>
          <w:rFonts w:ascii="Cambria" w:hAnsi="Cambria" w:cs="Cambria"/>
          <w:bCs/>
          <w:sz w:val="22"/>
          <w:szCs w:val="22"/>
        </w:rPr>
        <w:t xml:space="preserve">Wykonawca jest zobowiązany do zwrotu Zamawiającemu kwoty wynagrodzenia zapłaconego podwykonawcy przez Zamawiającego. </w:t>
      </w:r>
    </w:p>
    <w:p w14:paraId="08A473EC" w14:textId="77777777" w:rsidR="00974B10" w:rsidRPr="00F02A35" w:rsidRDefault="00974B10" w:rsidP="00974B10">
      <w:pPr>
        <w:numPr>
          <w:ilvl w:val="0"/>
          <w:numId w:val="23"/>
        </w:numPr>
        <w:spacing w:before="120" w:after="120"/>
        <w:jc w:val="both"/>
        <w:rPr>
          <w:rFonts w:ascii="Cambria" w:hAnsi="Cambria" w:cs="Cambria"/>
          <w:bCs/>
          <w:sz w:val="22"/>
          <w:szCs w:val="22"/>
        </w:rPr>
      </w:pPr>
      <w:r w:rsidRPr="00F02A35">
        <w:rPr>
          <w:rFonts w:ascii="Cambria" w:hAnsi="Cambria" w:cs="Cambria"/>
          <w:bCs/>
          <w:sz w:val="22"/>
          <w:szCs w:val="22"/>
        </w:rP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w:t>
      </w:r>
      <w:r>
        <w:rPr>
          <w:rFonts w:ascii="Cambria" w:hAnsi="Cambria" w:cs="Cambria"/>
          <w:bCs/>
          <w:sz w:val="22"/>
          <w:szCs w:val="22"/>
        </w:rPr>
        <w:t>u z </w:t>
      </w:r>
      <w:r w:rsidRPr="00F02A35">
        <w:rPr>
          <w:rFonts w:ascii="Cambria" w:hAnsi="Cambria" w:cs="Cambria"/>
          <w:bCs/>
          <w:sz w:val="22"/>
          <w:szCs w:val="22"/>
        </w:rPr>
        <w:t>Wykonaniem Zastępczym. Zamawiający jest upr</w:t>
      </w:r>
      <w:r>
        <w:rPr>
          <w:rFonts w:ascii="Cambria" w:hAnsi="Cambria" w:cs="Cambria"/>
          <w:bCs/>
          <w:sz w:val="22"/>
          <w:szCs w:val="22"/>
        </w:rPr>
        <w:t>awniony również do potrącenia z </w:t>
      </w:r>
      <w:r w:rsidRPr="00F02A35">
        <w:rPr>
          <w:rFonts w:ascii="Cambria" w:hAnsi="Cambria" w:cs="Cambria"/>
          <w:bCs/>
          <w:sz w:val="22"/>
          <w:szCs w:val="22"/>
        </w:rPr>
        <w:t>wynagrodzenia Wykonawcy kwoty wynagrodzenia zapłaconego podwykonawcy w myśl ust. 17. Potrącenie umowne, o którym mowa w zdani</w:t>
      </w:r>
      <w:r>
        <w:rPr>
          <w:rFonts w:ascii="Cambria" w:hAnsi="Cambria" w:cs="Cambria"/>
          <w:bCs/>
          <w:sz w:val="22"/>
          <w:szCs w:val="22"/>
        </w:rPr>
        <w:t>ach poprzednich nie ogranicza w </w:t>
      </w:r>
      <w:r w:rsidRPr="00F02A35">
        <w:rPr>
          <w:rFonts w:ascii="Cambria" w:hAnsi="Cambria" w:cs="Cambria"/>
          <w:bCs/>
          <w:sz w:val="22"/>
          <w:szCs w:val="22"/>
        </w:rPr>
        <w:t>żaden sposób praw Zamawiającego do potrącenia ustawowego.</w:t>
      </w:r>
    </w:p>
    <w:p w14:paraId="27FFCD46" w14:textId="77777777" w:rsidR="00974B10" w:rsidRPr="00F02A35" w:rsidRDefault="00974B10" w:rsidP="00974B10">
      <w:pPr>
        <w:ind w:left="360"/>
        <w:jc w:val="both"/>
        <w:rPr>
          <w:rFonts w:ascii="Cambria" w:hAnsi="Cambria" w:cs="Cambria"/>
          <w:bCs/>
          <w:sz w:val="22"/>
          <w:szCs w:val="22"/>
        </w:rPr>
      </w:pPr>
    </w:p>
    <w:p w14:paraId="1B72B42C" w14:textId="77777777" w:rsidR="00974B10" w:rsidRPr="00F02A35" w:rsidRDefault="00974B10" w:rsidP="00974B10">
      <w:pPr>
        <w:spacing w:after="120"/>
        <w:jc w:val="center"/>
        <w:rPr>
          <w:sz w:val="22"/>
          <w:szCs w:val="22"/>
        </w:rPr>
      </w:pPr>
      <w:r w:rsidRPr="00F02A35">
        <w:rPr>
          <w:rFonts w:ascii="Cambria" w:hAnsi="Cambria" w:cs="Cambria"/>
          <w:b/>
          <w:sz w:val="22"/>
          <w:szCs w:val="22"/>
        </w:rPr>
        <w:t>§ 11</w:t>
      </w:r>
    </w:p>
    <w:p w14:paraId="1A76C93D" w14:textId="77777777" w:rsidR="00974B10" w:rsidRPr="00F02A35" w:rsidRDefault="00974B10" w:rsidP="00974B10">
      <w:pPr>
        <w:jc w:val="center"/>
        <w:rPr>
          <w:sz w:val="22"/>
          <w:szCs w:val="22"/>
        </w:rPr>
      </w:pPr>
      <w:r w:rsidRPr="00F02A35">
        <w:rPr>
          <w:rFonts w:ascii="Cambria" w:hAnsi="Cambria" w:cs="Cambria"/>
          <w:b/>
          <w:sz w:val="22"/>
          <w:szCs w:val="22"/>
        </w:rPr>
        <w:t>KARY UMOWNE</w:t>
      </w:r>
    </w:p>
    <w:p w14:paraId="5A12E70D" w14:textId="77777777" w:rsidR="00974B10" w:rsidRPr="00F02A35" w:rsidRDefault="00974B10" w:rsidP="00974B10">
      <w:pPr>
        <w:numPr>
          <w:ilvl w:val="0"/>
          <w:numId w:val="5"/>
        </w:numPr>
        <w:tabs>
          <w:tab w:val="left" w:pos="0"/>
        </w:tabs>
        <w:suppressAutoHyphens w:val="0"/>
        <w:spacing w:before="120" w:after="120"/>
        <w:jc w:val="both"/>
        <w:rPr>
          <w:rFonts w:ascii="Cambria" w:hAnsi="Cambria"/>
          <w:sz w:val="22"/>
          <w:szCs w:val="22"/>
        </w:rPr>
      </w:pPr>
      <w:bookmarkStart w:id="0" w:name="_Hlk24442816"/>
      <w:r w:rsidRPr="00F02A35">
        <w:rPr>
          <w:rFonts w:ascii="Cambria" w:hAnsi="Cambria" w:cs="Cambria"/>
          <w:bCs/>
          <w:sz w:val="22"/>
          <w:szCs w:val="22"/>
        </w:rPr>
        <w:t>Wykonawca zapłaci Zamawiającemu kary umowne w następujących wypadkach i</w:t>
      </w:r>
      <w:r>
        <w:rPr>
          <w:rFonts w:ascii="Cambria" w:hAnsi="Cambria" w:cs="Cambria"/>
          <w:bCs/>
          <w:sz w:val="22"/>
          <w:szCs w:val="22"/>
          <w:lang w:eastAsia="pl-PL"/>
        </w:rPr>
        <w:t> </w:t>
      </w:r>
      <w:r w:rsidRPr="00F02A35">
        <w:rPr>
          <w:rFonts w:ascii="Cambria" w:hAnsi="Cambria" w:cs="Cambria"/>
          <w:bCs/>
          <w:sz w:val="22"/>
          <w:szCs w:val="22"/>
          <w:lang w:eastAsia="pl-PL"/>
        </w:rPr>
        <w:t>wysokościach:</w:t>
      </w:r>
    </w:p>
    <w:p w14:paraId="2236B8EA" w14:textId="77777777" w:rsidR="00974B10" w:rsidRPr="000432C5" w:rsidRDefault="00974B10" w:rsidP="00974B10">
      <w:pPr>
        <w:numPr>
          <w:ilvl w:val="0"/>
          <w:numId w:val="26"/>
        </w:numPr>
        <w:suppressAutoHyphens w:val="0"/>
        <w:spacing w:before="120" w:after="120"/>
        <w:jc w:val="both"/>
        <w:rPr>
          <w:rFonts w:ascii="Cambria" w:hAnsi="Cambria"/>
          <w:sz w:val="22"/>
          <w:szCs w:val="22"/>
        </w:rPr>
      </w:pPr>
      <w:bookmarkStart w:id="1" w:name="_Hlk24443104"/>
      <w:r w:rsidRPr="000432C5">
        <w:rPr>
          <w:rFonts w:ascii="Cambria" w:hAnsi="Cambria"/>
          <w:sz w:val="22"/>
          <w:szCs w:val="22"/>
        </w:rPr>
        <w:t>za zwłokę w wykonaniu robot w stosunku do terminu określonego § 3 – w wysokości 0,1 %</w:t>
      </w:r>
      <w:r>
        <w:rPr>
          <w:rFonts w:ascii="Cambria" w:hAnsi="Cambria"/>
          <w:sz w:val="22"/>
          <w:szCs w:val="22"/>
        </w:rPr>
        <w:t xml:space="preserve"> </w:t>
      </w:r>
      <w:r w:rsidRPr="000432C5">
        <w:rPr>
          <w:rFonts w:ascii="Cambria" w:hAnsi="Cambria" w:cs="Cambria"/>
          <w:bCs/>
          <w:sz w:val="22"/>
          <w:szCs w:val="22"/>
          <w:lang w:eastAsia="pl-PL"/>
        </w:rPr>
        <w:t>Wartości Przedmiotu Umowy</w:t>
      </w:r>
      <w:r w:rsidRPr="000432C5">
        <w:rPr>
          <w:rFonts w:ascii="Cambria" w:hAnsi="Cambria"/>
          <w:sz w:val="22"/>
          <w:szCs w:val="22"/>
        </w:rPr>
        <w:t xml:space="preserve"> za każdy dzień zwłoki;</w:t>
      </w:r>
    </w:p>
    <w:bookmarkEnd w:id="1"/>
    <w:p w14:paraId="28609EA9" w14:textId="77777777" w:rsidR="00974B10" w:rsidRPr="000432C5" w:rsidRDefault="00974B10" w:rsidP="00974B10">
      <w:pPr>
        <w:numPr>
          <w:ilvl w:val="0"/>
          <w:numId w:val="26"/>
        </w:numPr>
        <w:suppressAutoHyphens w:val="0"/>
        <w:spacing w:before="120" w:after="120"/>
        <w:jc w:val="both"/>
        <w:rPr>
          <w:rFonts w:ascii="Cambria" w:hAnsi="Cambria"/>
          <w:sz w:val="22"/>
          <w:szCs w:val="22"/>
        </w:rPr>
      </w:pPr>
      <w:r w:rsidRPr="000432C5">
        <w:rPr>
          <w:rFonts w:ascii="Cambria" w:hAnsi="Cambria"/>
          <w:sz w:val="22"/>
          <w:szCs w:val="22"/>
        </w:rPr>
        <w:lastRenderedPageBreak/>
        <w:t>za zwłokę w usunięciu wad stwierdzonych podczas odbioru końcowego lub w okresie rękojmi lub gwarancji – w wysokości 0,1 %</w:t>
      </w:r>
      <w:r w:rsidRPr="00E230C3">
        <w:rPr>
          <w:rFonts w:ascii="Cambria" w:hAnsi="Cambria" w:cs="Cambria"/>
          <w:bCs/>
          <w:sz w:val="22"/>
          <w:szCs w:val="22"/>
          <w:lang w:eastAsia="pl-PL"/>
        </w:rPr>
        <w:t xml:space="preserve"> </w:t>
      </w:r>
      <w:r w:rsidRPr="000432C5">
        <w:rPr>
          <w:rFonts w:ascii="Cambria" w:hAnsi="Cambria" w:cs="Cambria"/>
          <w:bCs/>
          <w:sz w:val="22"/>
          <w:szCs w:val="22"/>
          <w:lang w:eastAsia="pl-PL"/>
        </w:rPr>
        <w:t>Wartości Przedmiotu Umowy</w:t>
      </w:r>
      <w:r w:rsidRPr="000432C5">
        <w:rPr>
          <w:rFonts w:ascii="Cambria" w:hAnsi="Cambria"/>
          <w:sz w:val="22"/>
          <w:szCs w:val="22"/>
        </w:rPr>
        <w:t xml:space="preserve"> za każdy dzień zwłoki;</w:t>
      </w:r>
    </w:p>
    <w:p w14:paraId="1DB36EF8" w14:textId="77777777" w:rsidR="00974B10" w:rsidRPr="000432C5" w:rsidRDefault="00974B10" w:rsidP="00974B10">
      <w:pPr>
        <w:numPr>
          <w:ilvl w:val="0"/>
          <w:numId w:val="26"/>
        </w:numPr>
        <w:suppressAutoHyphens w:val="0"/>
        <w:spacing w:before="120" w:after="120"/>
        <w:jc w:val="both"/>
        <w:rPr>
          <w:sz w:val="22"/>
          <w:szCs w:val="22"/>
        </w:rPr>
      </w:pPr>
      <w:r w:rsidRPr="000432C5">
        <w:rPr>
          <w:rFonts w:ascii="Cambria" w:hAnsi="Cambria" w:cs="Cambria"/>
          <w:bCs/>
          <w:sz w:val="22"/>
          <w:szCs w:val="22"/>
          <w:lang w:eastAsia="pl-PL"/>
        </w:rPr>
        <w:t>w przypadku odstąpienia od Umowy w całości lub w części z przyczyn leżących po stronie Wykonawcy – w wysokości 20% Wartości Przedmiotu Umowy;</w:t>
      </w:r>
      <w:bookmarkEnd w:id="0"/>
    </w:p>
    <w:p w14:paraId="07B4F511" w14:textId="77777777" w:rsidR="00974B10" w:rsidRPr="000432C5" w:rsidRDefault="00974B10" w:rsidP="00974B10">
      <w:pPr>
        <w:numPr>
          <w:ilvl w:val="0"/>
          <w:numId w:val="26"/>
        </w:numPr>
        <w:suppressAutoHyphens w:val="0"/>
        <w:spacing w:before="120" w:after="120"/>
        <w:jc w:val="both"/>
        <w:rPr>
          <w:rFonts w:ascii="Cambria" w:hAnsi="Cambria"/>
          <w:sz w:val="22"/>
          <w:szCs w:val="22"/>
        </w:rPr>
      </w:pPr>
      <w:r w:rsidRPr="000432C5">
        <w:rPr>
          <w:rFonts w:ascii="Cambria" w:hAnsi="Cambria"/>
          <w:sz w:val="22"/>
          <w:szCs w:val="22"/>
        </w:rPr>
        <w:t>za każdy przypadek naruszenia przez Wykonawcę Obowiązku Zatrudnienia, o którym mowa w § 7 - w wysokości 2.000 zł;</w:t>
      </w:r>
    </w:p>
    <w:p w14:paraId="442A3FE7" w14:textId="77777777" w:rsidR="00974B10" w:rsidRPr="000432C5" w:rsidRDefault="00974B10" w:rsidP="00974B10">
      <w:pPr>
        <w:numPr>
          <w:ilvl w:val="0"/>
          <w:numId w:val="26"/>
        </w:numPr>
        <w:suppressAutoHyphens w:val="0"/>
        <w:spacing w:before="120" w:after="120"/>
        <w:jc w:val="both"/>
        <w:rPr>
          <w:sz w:val="22"/>
          <w:szCs w:val="22"/>
        </w:rPr>
      </w:pPr>
      <w:r w:rsidRPr="000432C5">
        <w:rPr>
          <w:rFonts w:ascii="Cambria" w:hAnsi="Cambria" w:cs="Cambria"/>
          <w:sz w:val="22"/>
          <w:szCs w:val="22"/>
        </w:rPr>
        <w:t>za każdy przypadek nieterminowej zapłaty wynagrodzenia należnego podwykonawcom lub dalszym podwykonawcom - w wysokości 0,1 % Wartości Przedmiotu Umowy, za każdy dzień zwłoki licząc od dnia następnego, po upływie terminu zapłaty określonego w umowie z podwykonawcą;</w:t>
      </w:r>
    </w:p>
    <w:p w14:paraId="23E259A3" w14:textId="77777777" w:rsidR="00974B10" w:rsidRPr="000432C5" w:rsidRDefault="00974B10" w:rsidP="00974B10">
      <w:pPr>
        <w:numPr>
          <w:ilvl w:val="0"/>
          <w:numId w:val="26"/>
        </w:numPr>
        <w:suppressAutoHyphens w:val="0"/>
        <w:spacing w:before="120" w:after="120"/>
        <w:jc w:val="both"/>
        <w:rPr>
          <w:sz w:val="22"/>
          <w:szCs w:val="22"/>
        </w:rPr>
      </w:pPr>
      <w:r w:rsidRPr="000432C5">
        <w:rPr>
          <w:rFonts w:ascii="Cambria" w:hAnsi="Cambria" w:cs="Cambria"/>
          <w:sz w:val="22"/>
          <w:szCs w:val="22"/>
        </w:rPr>
        <w:t>za każdy przypadek braku zapłaty wynagrodzenia należnego podwykonawcom lub dalszym podwykonawcom - wysokości 10% Wartości Przedmiotu Umowy.</w:t>
      </w:r>
    </w:p>
    <w:p w14:paraId="3D957817" w14:textId="77777777" w:rsidR="00974B10" w:rsidRPr="000432C5" w:rsidRDefault="00974B10" w:rsidP="00974B10">
      <w:pPr>
        <w:numPr>
          <w:ilvl w:val="0"/>
          <w:numId w:val="26"/>
        </w:numPr>
        <w:suppressAutoHyphens w:val="0"/>
        <w:spacing w:before="120" w:after="120"/>
        <w:jc w:val="both"/>
        <w:rPr>
          <w:sz w:val="22"/>
          <w:szCs w:val="22"/>
        </w:rPr>
      </w:pPr>
      <w:r w:rsidRPr="000432C5">
        <w:rPr>
          <w:rFonts w:ascii="Cambria" w:hAnsi="Cambria" w:cs="Cambria"/>
          <w:sz w:val="22"/>
          <w:szCs w:val="22"/>
        </w:rPr>
        <w:t xml:space="preserve">za każdy przypadek nieprzedłożenia do </w:t>
      </w:r>
      <w:r>
        <w:rPr>
          <w:rFonts w:ascii="Cambria" w:hAnsi="Cambria" w:cs="Cambria"/>
          <w:sz w:val="22"/>
          <w:szCs w:val="22"/>
        </w:rPr>
        <w:t>zaakceptowania projektu umowy o </w:t>
      </w:r>
      <w:r w:rsidRPr="000432C5">
        <w:rPr>
          <w:rFonts w:ascii="Cambria" w:hAnsi="Cambria" w:cs="Cambria"/>
          <w:sz w:val="22"/>
          <w:szCs w:val="22"/>
        </w:rPr>
        <w:t>podwykonawstwo, której przedmiotem są roboty budowlane lub projektu jej zmiany, w wysokości 1 000 zł;</w:t>
      </w:r>
    </w:p>
    <w:p w14:paraId="2A2CD4D6" w14:textId="77777777" w:rsidR="00974B10" w:rsidRPr="000432C5" w:rsidRDefault="00974B10" w:rsidP="00974B10">
      <w:pPr>
        <w:numPr>
          <w:ilvl w:val="0"/>
          <w:numId w:val="26"/>
        </w:numPr>
        <w:suppressAutoHyphens w:val="0"/>
        <w:spacing w:before="120" w:after="120"/>
        <w:jc w:val="both"/>
        <w:rPr>
          <w:sz w:val="22"/>
          <w:szCs w:val="22"/>
        </w:rPr>
      </w:pPr>
      <w:r w:rsidRPr="000432C5">
        <w:rPr>
          <w:rFonts w:ascii="Cambria" w:hAnsi="Cambria" w:cs="Cambria"/>
          <w:sz w:val="22"/>
          <w:szCs w:val="22"/>
        </w:rPr>
        <w:t>za każdy przypadek nieprzedłożenia poświadczonej za zgodność z oryginałem kopii umowy o podwykonawstwo lub jej zmiany, w wysokości 1 000 zł;</w:t>
      </w:r>
    </w:p>
    <w:p w14:paraId="14EDDE5A" w14:textId="77777777" w:rsidR="00974B10" w:rsidRPr="000432C5" w:rsidRDefault="00974B10" w:rsidP="00974B10">
      <w:pPr>
        <w:numPr>
          <w:ilvl w:val="0"/>
          <w:numId w:val="26"/>
        </w:numPr>
        <w:suppressAutoHyphens w:val="0"/>
        <w:spacing w:before="120" w:after="120"/>
        <w:jc w:val="both"/>
        <w:rPr>
          <w:sz w:val="22"/>
          <w:szCs w:val="22"/>
        </w:rPr>
      </w:pPr>
      <w:r w:rsidRPr="000432C5">
        <w:rPr>
          <w:rFonts w:ascii="Cambria" w:hAnsi="Cambria" w:cs="Cambria"/>
          <w:sz w:val="22"/>
          <w:szCs w:val="22"/>
        </w:rPr>
        <w:t>za brak zmiany umowy o podwykonawstwo zgodnie z art. 464 ust. 10 PZP w zakresie terminu zapłaty - w wysokości 10% przewidzianego w umowie wynagrodzenia należnego podwykonawcy lub dalszemu podwykonawcy;</w:t>
      </w:r>
    </w:p>
    <w:p w14:paraId="0477D68D" w14:textId="77777777" w:rsidR="00974B10" w:rsidRPr="00F02A35" w:rsidRDefault="00974B10" w:rsidP="00974B10">
      <w:pPr>
        <w:numPr>
          <w:ilvl w:val="0"/>
          <w:numId w:val="5"/>
        </w:numPr>
        <w:tabs>
          <w:tab w:val="left" w:pos="0"/>
        </w:tabs>
        <w:suppressAutoHyphens w:val="0"/>
        <w:spacing w:before="120" w:after="120"/>
        <w:jc w:val="both"/>
        <w:rPr>
          <w:sz w:val="22"/>
          <w:szCs w:val="22"/>
        </w:rPr>
      </w:pPr>
      <w:r w:rsidRPr="00F02A35">
        <w:rPr>
          <w:rFonts w:ascii="Cambria" w:hAnsi="Cambria" w:cs="Cambria"/>
          <w:bCs/>
          <w:sz w:val="22"/>
          <w:szCs w:val="22"/>
          <w:lang w:eastAsia="pl-PL"/>
        </w:rPr>
        <w:t xml:space="preserve">Zamawiającemu służy prawo do dochodzenia odszkodowania przewyższającego wysokość zastrzeżonych kar umownych, do wysokości faktycznie poniesionej szkody. </w:t>
      </w:r>
    </w:p>
    <w:p w14:paraId="046E8703" w14:textId="77777777" w:rsidR="00974B10" w:rsidRPr="00F02A35" w:rsidRDefault="00974B10" w:rsidP="00974B10">
      <w:pPr>
        <w:numPr>
          <w:ilvl w:val="0"/>
          <w:numId w:val="5"/>
        </w:numPr>
        <w:tabs>
          <w:tab w:val="left" w:pos="0"/>
        </w:tabs>
        <w:suppressAutoHyphens w:val="0"/>
        <w:spacing w:before="120" w:after="120"/>
        <w:jc w:val="both"/>
        <w:rPr>
          <w:sz w:val="22"/>
          <w:szCs w:val="22"/>
        </w:rPr>
      </w:pPr>
      <w:r w:rsidRPr="00F02A35">
        <w:rPr>
          <w:rFonts w:ascii="Cambria" w:hAnsi="Cambria" w:cs="Cambria"/>
          <w:bCs/>
          <w:sz w:val="22"/>
          <w:szCs w:val="22"/>
          <w:lang w:eastAsia="pl-PL"/>
        </w:rPr>
        <w:t xml:space="preserve">Naliczone przez Zamawiającego kary umowne mogą być dochodzone kumulatywnie. Kary naliczone do dnia odstąpienia od Umowy są niezależnie od kary za odstąpienie. </w:t>
      </w:r>
    </w:p>
    <w:p w14:paraId="1F3E42E0" w14:textId="77777777" w:rsidR="00974B10" w:rsidRPr="00F02A35" w:rsidRDefault="00974B10" w:rsidP="00974B10">
      <w:pPr>
        <w:numPr>
          <w:ilvl w:val="0"/>
          <w:numId w:val="5"/>
        </w:numPr>
        <w:tabs>
          <w:tab w:val="left" w:pos="0"/>
        </w:tabs>
        <w:suppressAutoHyphens w:val="0"/>
        <w:spacing w:before="120" w:after="120"/>
        <w:jc w:val="both"/>
        <w:rPr>
          <w:sz w:val="22"/>
          <w:szCs w:val="22"/>
        </w:rPr>
      </w:pPr>
      <w:r w:rsidRPr="00F02A35">
        <w:rPr>
          <w:rFonts w:ascii="Cambria" w:hAnsi="Cambria" w:cs="Cambria"/>
          <w:bCs/>
          <w:sz w:val="22"/>
          <w:szCs w:val="22"/>
          <w:lang w:eastAsia="pl-PL"/>
        </w:rPr>
        <w:t>Łączna wysokość kar umownych naliczonych którejkolwiek ze Stron nie przekroczy równowartości 40% Wartości Przedmiotu Umowy.</w:t>
      </w:r>
    </w:p>
    <w:p w14:paraId="32985B79" w14:textId="77777777" w:rsidR="00974B10" w:rsidRPr="00F02A35" w:rsidRDefault="00974B10" w:rsidP="00974B10">
      <w:pPr>
        <w:numPr>
          <w:ilvl w:val="0"/>
          <w:numId w:val="5"/>
        </w:numPr>
        <w:tabs>
          <w:tab w:val="left" w:pos="0"/>
        </w:tabs>
        <w:suppressAutoHyphens w:val="0"/>
        <w:spacing w:before="120" w:after="120"/>
        <w:jc w:val="both"/>
        <w:rPr>
          <w:sz w:val="22"/>
          <w:szCs w:val="22"/>
        </w:rPr>
      </w:pPr>
      <w:r w:rsidRPr="00F02A35">
        <w:rPr>
          <w:rFonts w:ascii="Cambria" w:hAnsi="Cambria" w:cs="Cambria"/>
          <w:bCs/>
          <w:sz w:val="22"/>
          <w:szCs w:val="22"/>
          <w:lang w:eastAsia="pl-PL"/>
        </w:rPr>
        <w:t>Zamawiający zapłaci Wykonawcy karę umowną w przypadku odstąpienia od Umowy przez Wykonawcę w całości lub w części z przyczyn leżących po stronie Zamawiającego – w wysokości 20% Wartości Przedmiotu Umowy.</w:t>
      </w:r>
    </w:p>
    <w:p w14:paraId="19FA1178" w14:textId="77777777" w:rsidR="00974B10" w:rsidRPr="00F02A35" w:rsidRDefault="00974B10" w:rsidP="00974B10">
      <w:pPr>
        <w:spacing w:before="120" w:after="120"/>
        <w:jc w:val="both"/>
        <w:rPr>
          <w:rFonts w:ascii="Cambria" w:hAnsi="Cambria" w:cs="Cambria"/>
          <w:bCs/>
          <w:sz w:val="22"/>
          <w:szCs w:val="22"/>
          <w:lang w:eastAsia="pl-PL"/>
        </w:rPr>
      </w:pPr>
    </w:p>
    <w:p w14:paraId="297CDA46" w14:textId="77777777" w:rsidR="00974B10" w:rsidRPr="00F02A35" w:rsidRDefault="00974B10" w:rsidP="00974B10">
      <w:pPr>
        <w:spacing w:before="120" w:after="120"/>
        <w:jc w:val="center"/>
        <w:rPr>
          <w:sz w:val="22"/>
          <w:szCs w:val="22"/>
        </w:rPr>
      </w:pPr>
      <w:r w:rsidRPr="00F02A35">
        <w:rPr>
          <w:rFonts w:ascii="Cambria" w:hAnsi="Cambria" w:cs="Cambria"/>
          <w:b/>
          <w:sz w:val="22"/>
          <w:szCs w:val="22"/>
        </w:rPr>
        <w:t>§ 12</w:t>
      </w:r>
    </w:p>
    <w:p w14:paraId="35CE7351" w14:textId="77777777" w:rsidR="00974B10" w:rsidRPr="00F02A35" w:rsidRDefault="00974B10" w:rsidP="00974B10">
      <w:pPr>
        <w:spacing w:before="120" w:after="120"/>
        <w:jc w:val="center"/>
        <w:rPr>
          <w:sz w:val="22"/>
          <w:szCs w:val="22"/>
        </w:rPr>
      </w:pPr>
      <w:r w:rsidRPr="00F02A35">
        <w:rPr>
          <w:rFonts w:ascii="Cambria" w:hAnsi="Cambria" w:cs="Cambria"/>
          <w:b/>
          <w:sz w:val="22"/>
          <w:szCs w:val="22"/>
        </w:rPr>
        <w:t>ODSTĄPIENIE OD UMOWY</w:t>
      </w:r>
    </w:p>
    <w:p w14:paraId="4C2AB3A1" w14:textId="77777777" w:rsidR="00974B10" w:rsidRPr="00F02A35" w:rsidRDefault="00974B10" w:rsidP="00974B10">
      <w:pPr>
        <w:pStyle w:val="Akapitzlist"/>
        <w:numPr>
          <w:ilvl w:val="0"/>
          <w:numId w:val="3"/>
        </w:numPr>
        <w:spacing w:before="120" w:after="120"/>
        <w:jc w:val="both"/>
        <w:rPr>
          <w:rFonts w:ascii="Cambria" w:hAnsi="Cambria" w:cs="Cambria"/>
          <w:b/>
          <w:bCs/>
          <w:vanish/>
          <w:sz w:val="22"/>
          <w:szCs w:val="22"/>
        </w:rPr>
      </w:pPr>
    </w:p>
    <w:p w14:paraId="1D3A1316" w14:textId="5FCCA4F9" w:rsidR="00974B10" w:rsidRPr="00F02A35" w:rsidRDefault="00974B10" w:rsidP="00974B10">
      <w:pPr>
        <w:numPr>
          <w:ilvl w:val="0"/>
          <w:numId w:val="4"/>
        </w:numPr>
        <w:spacing w:before="120" w:after="120"/>
        <w:jc w:val="both"/>
        <w:rPr>
          <w:sz w:val="22"/>
          <w:szCs w:val="22"/>
        </w:rPr>
      </w:pPr>
      <w:r w:rsidRPr="00F02A35">
        <w:rPr>
          <w:rFonts w:ascii="Cambria" w:hAnsi="Cambria" w:cs="Cambria"/>
          <w:bCs/>
          <w:sz w:val="22"/>
          <w:szCs w:val="22"/>
        </w:rPr>
        <w:t>Niezależnie od podstaw odstąpienia od Umowy wynik</w:t>
      </w:r>
      <w:r>
        <w:rPr>
          <w:rFonts w:ascii="Cambria" w:hAnsi="Cambria" w:cs="Cambria"/>
          <w:bCs/>
          <w:sz w:val="22"/>
          <w:szCs w:val="22"/>
        </w:rPr>
        <w:t>ających z przepisów prawa lub z </w:t>
      </w:r>
      <w:r w:rsidRPr="00F02A35">
        <w:rPr>
          <w:rFonts w:ascii="Cambria" w:hAnsi="Cambria" w:cs="Cambria"/>
          <w:bCs/>
          <w:sz w:val="22"/>
          <w:szCs w:val="22"/>
        </w:rPr>
        <w:t>innych postanowień Umowy, Zamawiający ma prawo odstąpić od Umowy, gdy Wykonawca pomimo wezwania ze strony Zamawiającego nie wykonuje Umowy lub wykonuje ją nienależycie. Z uprawnienia powyższego Zamawiający może skorzystać w</w:t>
      </w:r>
      <w:r>
        <w:rPr>
          <w:rFonts w:ascii="Cambria" w:hAnsi="Cambria" w:cs="Cambria"/>
          <w:bCs/>
          <w:sz w:val="22"/>
          <w:szCs w:val="22"/>
        </w:rPr>
        <w:t> </w:t>
      </w:r>
      <w:r w:rsidRPr="00F02A35">
        <w:rPr>
          <w:rFonts w:ascii="Cambria" w:hAnsi="Cambria" w:cs="Cambria"/>
          <w:bCs/>
          <w:sz w:val="22"/>
          <w:szCs w:val="22"/>
        </w:rPr>
        <w:t>terminie</w:t>
      </w:r>
      <w:r w:rsidR="00C32CC9">
        <w:rPr>
          <w:rFonts w:ascii="Cambria" w:hAnsi="Cambria" w:cs="Cambria"/>
          <w:bCs/>
          <w:sz w:val="22"/>
          <w:szCs w:val="22"/>
        </w:rPr>
        <w:t xml:space="preserve"> 4</w:t>
      </w:r>
      <w:r w:rsidRPr="00F02A35">
        <w:rPr>
          <w:rFonts w:ascii="Cambria" w:hAnsi="Cambria" w:cs="Cambria"/>
          <w:bCs/>
          <w:sz w:val="22"/>
          <w:szCs w:val="22"/>
        </w:rPr>
        <w:t xml:space="preserve"> miesięcy od dnia zaistnienia okoliczności stanowiącej podstawę odstąpienia.</w:t>
      </w:r>
    </w:p>
    <w:p w14:paraId="57FB0689" w14:textId="77777777" w:rsidR="00974B10" w:rsidRPr="00F02A35" w:rsidRDefault="00974B10" w:rsidP="00974B10">
      <w:pPr>
        <w:numPr>
          <w:ilvl w:val="0"/>
          <w:numId w:val="4"/>
        </w:numPr>
        <w:spacing w:before="120" w:after="120"/>
        <w:jc w:val="both"/>
        <w:rPr>
          <w:sz w:val="22"/>
          <w:szCs w:val="22"/>
        </w:rPr>
      </w:pPr>
      <w:r w:rsidRPr="00F02A35">
        <w:rPr>
          <w:rFonts w:ascii="Cambria" w:hAnsi="Cambria" w:cs="Cambria"/>
          <w:bCs/>
          <w:sz w:val="22"/>
          <w:szCs w:val="22"/>
        </w:rPr>
        <w:t xml:space="preserve">Odstąpienie od Umowy wywołuje skutek w stosunku do zobowiązań niezrealizowanych do dnia złożenia oświadczenia o odstąpieniu (tzw. odstąpienie ze skutkiem </w:t>
      </w:r>
      <w:r w:rsidRPr="00F02A35">
        <w:rPr>
          <w:rFonts w:ascii="Cambria" w:hAnsi="Cambria" w:cs="Cambria"/>
          <w:bCs/>
          <w:i/>
          <w:iCs/>
          <w:sz w:val="22"/>
          <w:szCs w:val="22"/>
        </w:rPr>
        <w:t>ex nunc</w:t>
      </w:r>
      <w:r w:rsidRPr="00F02A35">
        <w:rPr>
          <w:rFonts w:ascii="Cambria" w:hAnsi="Cambria" w:cs="Cambria"/>
          <w:bCs/>
          <w:sz w:val="22"/>
          <w:szCs w:val="22"/>
        </w:rPr>
        <w:t>).  Rozliczenie robót zrealizowanych i odebranych przed odstąpieniem od umowy nastąpi według stawek wynikających z złożonej oferty, stanowiącej Załącznik nr 2 do niniejszej umowy.</w:t>
      </w:r>
    </w:p>
    <w:p w14:paraId="5436A3EA" w14:textId="77777777" w:rsidR="00974B10" w:rsidRPr="00AA7648" w:rsidRDefault="00974B10" w:rsidP="00974B10">
      <w:pPr>
        <w:numPr>
          <w:ilvl w:val="0"/>
          <w:numId w:val="4"/>
        </w:numPr>
        <w:spacing w:before="120" w:after="120"/>
        <w:jc w:val="both"/>
        <w:rPr>
          <w:sz w:val="22"/>
          <w:szCs w:val="22"/>
        </w:rPr>
      </w:pPr>
      <w:r w:rsidRPr="00F02A35">
        <w:rPr>
          <w:rFonts w:ascii="Cambria" w:hAnsi="Cambria" w:cs="Cambria"/>
          <w:bCs/>
          <w:sz w:val="22"/>
          <w:szCs w:val="22"/>
        </w:rPr>
        <w:t xml:space="preserve">W razie wystąpienia istotnej zmiany okoliczności powodującej, że wykonanie Umowy nie leży w interesie publicznym, czego nie można było przewidzieć w chwili zawarcia Umowy, </w:t>
      </w:r>
      <w:r w:rsidRPr="00F02A35">
        <w:rPr>
          <w:rFonts w:ascii="Cambria" w:hAnsi="Cambria" w:cs="Cambria"/>
          <w:bCs/>
          <w:sz w:val="22"/>
          <w:szCs w:val="22"/>
        </w:rPr>
        <w:lastRenderedPageBreak/>
        <w:t>Zamawiający może odstąpić od Umowy w całości lub części w terminie do 30 dni od powzięcia wiadomości o powyższych okolicznościach.</w:t>
      </w:r>
    </w:p>
    <w:p w14:paraId="649027E6" w14:textId="77777777" w:rsidR="008B2B00" w:rsidRDefault="00974B10" w:rsidP="008B2B00">
      <w:pPr>
        <w:spacing w:before="120" w:after="120"/>
        <w:rPr>
          <w:rFonts w:ascii="Cambria" w:hAnsi="Cambria" w:cs="Cambria"/>
          <w:bCs/>
          <w:sz w:val="22"/>
          <w:szCs w:val="22"/>
        </w:rPr>
      </w:pPr>
      <w:r>
        <w:rPr>
          <w:rFonts w:ascii="Cambria" w:hAnsi="Cambria"/>
          <w:sz w:val="22"/>
          <w:szCs w:val="22"/>
        </w:rPr>
        <w:t xml:space="preserve">Ponadto Zamawiający ma prawo odstąpić od Umowy, gdy </w:t>
      </w:r>
      <w:r w:rsidRPr="004E6616">
        <w:rPr>
          <w:rFonts w:ascii="Cambria" w:hAnsi="Cambria"/>
          <w:sz w:val="22"/>
          <w:szCs w:val="22"/>
        </w:rPr>
        <w:t>w wyniku realizacji decyzji władz zwierzchnich będzie zobowiązany do ograniczenia środków przewidzianych na sfinansowanie zamówienia</w:t>
      </w:r>
      <w:r>
        <w:rPr>
          <w:rFonts w:ascii="Cambria" w:hAnsi="Cambria"/>
          <w:sz w:val="22"/>
          <w:szCs w:val="22"/>
        </w:rPr>
        <w:t>.</w:t>
      </w:r>
      <w:r w:rsidRPr="00FF5FED">
        <w:rPr>
          <w:rFonts w:ascii="Cambria" w:hAnsi="Cambria" w:cs="Cambria"/>
          <w:bCs/>
          <w:sz w:val="22"/>
          <w:szCs w:val="22"/>
        </w:rPr>
        <w:t xml:space="preserve"> </w:t>
      </w:r>
      <w:r w:rsidRPr="00F02A35">
        <w:rPr>
          <w:rFonts w:ascii="Cambria" w:hAnsi="Cambria" w:cs="Cambria"/>
          <w:bCs/>
          <w:sz w:val="22"/>
          <w:szCs w:val="22"/>
        </w:rPr>
        <w:t>Z uprawnienia powyższeg</w:t>
      </w:r>
      <w:r>
        <w:rPr>
          <w:rFonts w:ascii="Cambria" w:hAnsi="Cambria" w:cs="Cambria"/>
          <w:bCs/>
          <w:sz w:val="22"/>
          <w:szCs w:val="22"/>
        </w:rPr>
        <w:t>o Zamawiający może skorzystać w </w:t>
      </w:r>
      <w:r w:rsidRPr="00F02A35">
        <w:rPr>
          <w:rFonts w:ascii="Cambria" w:hAnsi="Cambria" w:cs="Cambria"/>
          <w:bCs/>
          <w:sz w:val="22"/>
          <w:szCs w:val="22"/>
        </w:rPr>
        <w:t xml:space="preserve">terminie </w:t>
      </w:r>
      <w:r>
        <w:rPr>
          <w:rFonts w:ascii="Cambria" w:hAnsi="Cambria" w:cs="Cambria"/>
          <w:bCs/>
          <w:sz w:val="22"/>
          <w:szCs w:val="22"/>
        </w:rPr>
        <w:t>3</w:t>
      </w:r>
      <w:r w:rsidRPr="00F02A35">
        <w:rPr>
          <w:rFonts w:ascii="Cambria" w:hAnsi="Cambria" w:cs="Cambria"/>
          <w:bCs/>
          <w:sz w:val="22"/>
          <w:szCs w:val="22"/>
        </w:rPr>
        <w:t xml:space="preserve"> miesięcy od dnia zaistnienia okoliczności stanowiącej podstawę odstąpienia.</w:t>
      </w:r>
    </w:p>
    <w:p w14:paraId="00F20AD4" w14:textId="77777777" w:rsidR="008B2B00" w:rsidRDefault="008B2B00" w:rsidP="008B2B00">
      <w:pPr>
        <w:spacing w:before="120" w:after="120"/>
        <w:rPr>
          <w:rFonts w:ascii="Cambria" w:hAnsi="Cambria" w:cs="Cambria"/>
          <w:bCs/>
          <w:sz w:val="22"/>
          <w:szCs w:val="22"/>
        </w:rPr>
      </w:pPr>
    </w:p>
    <w:p w14:paraId="419E4C12" w14:textId="09579B6B" w:rsidR="00974B10" w:rsidRPr="00F02A35" w:rsidRDefault="00974B10" w:rsidP="008B2B00">
      <w:pPr>
        <w:spacing w:before="120" w:after="120"/>
        <w:jc w:val="center"/>
        <w:rPr>
          <w:sz w:val="22"/>
          <w:szCs w:val="22"/>
        </w:rPr>
      </w:pPr>
      <w:r w:rsidRPr="00F02A35">
        <w:rPr>
          <w:rFonts w:ascii="Cambria" w:hAnsi="Cambria" w:cs="Cambria"/>
          <w:b/>
          <w:sz w:val="22"/>
          <w:szCs w:val="22"/>
        </w:rPr>
        <w:t>§ 13</w:t>
      </w:r>
    </w:p>
    <w:p w14:paraId="70D93856" w14:textId="77777777" w:rsidR="00974B10" w:rsidRPr="00F02A35" w:rsidRDefault="00974B10" w:rsidP="00974B10">
      <w:pPr>
        <w:spacing w:before="120" w:after="120"/>
        <w:jc w:val="center"/>
        <w:rPr>
          <w:sz w:val="22"/>
          <w:szCs w:val="22"/>
        </w:rPr>
      </w:pPr>
      <w:r w:rsidRPr="00F02A35">
        <w:rPr>
          <w:rFonts w:ascii="Cambria" w:hAnsi="Cambria" w:cs="Cambria"/>
          <w:b/>
          <w:sz w:val="22"/>
          <w:szCs w:val="22"/>
        </w:rPr>
        <w:t>UBEZPIECZENIE</w:t>
      </w:r>
    </w:p>
    <w:p w14:paraId="5853275D" w14:textId="3AA4C042" w:rsidR="00974B10" w:rsidRDefault="00974B10" w:rsidP="00974B10">
      <w:pPr>
        <w:numPr>
          <w:ilvl w:val="0"/>
          <w:numId w:val="1"/>
        </w:numPr>
        <w:jc w:val="both"/>
        <w:rPr>
          <w:rFonts w:ascii="Cambria" w:hAnsi="Cambria" w:cs="Cambria"/>
          <w:bCs/>
          <w:sz w:val="22"/>
          <w:szCs w:val="22"/>
        </w:rPr>
      </w:pPr>
      <w:r w:rsidRPr="000432C5">
        <w:rPr>
          <w:rFonts w:ascii="Cambria" w:hAnsi="Cambria" w:cs="Cambria"/>
          <w:bCs/>
          <w:sz w:val="22"/>
          <w:szCs w:val="22"/>
        </w:rPr>
        <w:t>Wykonawca oświadcza, iż posiada umowę ubezpieczenia odpowiedzialności cywilnej związanej z prowadzeniem działalności gospodarczej oraz dotyczącej działalności objętej Przedmiotem Umowy („Ubezpieczenie OC”) na sumę ubezpieczenia nie mniejszą niż</w:t>
      </w:r>
      <w:r w:rsidR="008B2B00">
        <w:rPr>
          <w:rFonts w:ascii="Cambria" w:hAnsi="Cambria" w:cs="Cambria"/>
          <w:bCs/>
          <w:sz w:val="22"/>
          <w:szCs w:val="22"/>
        </w:rPr>
        <w:t>:</w:t>
      </w:r>
      <w:r w:rsidRPr="000432C5">
        <w:rPr>
          <w:rFonts w:ascii="Cambria" w:hAnsi="Cambria" w:cs="Cambria"/>
          <w:bCs/>
          <w:sz w:val="22"/>
          <w:szCs w:val="22"/>
        </w:rPr>
        <w:t xml:space="preserve"> </w:t>
      </w:r>
    </w:p>
    <w:p w14:paraId="3CDC5413" w14:textId="7100D99A" w:rsidR="008B2B00" w:rsidRDefault="008B2B00" w:rsidP="008B2B00">
      <w:pPr>
        <w:ind w:left="360"/>
        <w:jc w:val="both"/>
        <w:rPr>
          <w:rFonts w:ascii="Cambria" w:hAnsi="Cambria" w:cs="Cambria"/>
          <w:bCs/>
          <w:sz w:val="22"/>
          <w:szCs w:val="22"/>
        </w:rPr>
      </w:pPr>
      <w:r>
        <w:rPr>
          <w:rFonts w:ascii="Cambria" w:hAnsi="Cambria" w:cs="Cambria"/>
          <w:bCs/>
          <w:sz w:val="22"/>
          <w:szCs w:val="22"/>
        </w:rPr>
        <w:t>- Część I: 35 000,00 zł</w:t>
      </w:r>
    </w:p>
    <w:p w14:paraId="1070064D" w14:textId="10B04692" w:rsidR="008B2B00" w:rsidRDefault="008B2B00" w:rsidP="008B2B00">
      <w:pPr>
        <w:ind w:left="360"/>
        <w:jc w:val="both"/>
        <w:rPr>
          <w:rFonts w:ascii="Cambria" w:hAnsi="Cambria" w:cs="Cambria"/>
          <w:bCs/>
          <w:sz w:val="22"/>
          <w:szCs w:val="22"/>
        </w:rPr>
      </w:pPr>
      <w:r>
        <w:rPr>
          <w:rFonts w:ascii="Cambria" w:hAnsi="Cambria" w:cs="Cambria"/>
          <w:bCs/>
          <w:sz w:val="22"/>
          <w:szCs w:val="22"/>
        </w:rPr>
        <w:t xml:space="preserve">- Część II: 30 000,00 zł </w:t>
      </w:r>
    </w:p>
    <w:p w14:paraId="0FCEBE5D" w14:textId="6EA9AD22" w:rsidR="008B2B00" w:rsidRDefault="008B2B00" w:rsidP="008B2B00">
      <w:pPr>
        <w:ind w:left="360"/>
        <w:jc w:val="both"/>
        <w:rPr>
          <w:rFonts w:ascii="Cambria" w:hAnsi="Cambria" w:cs="Cambria"/>
          <w:bCs/>
          <w:sz w:val="22"/>
          <w:szCs w:val="22"/>
        </w:rPr>
      </w:pPr>
      <w:r>
        <w:rPr>
          <w:rFonts w:ascii="Cambria" w:hAnsi="Cambria" w:cs="Cambria"/>
          <w:bCs/>
          <w:sz w:val="22"/>
          <w:szCs w:val="22"/>
        </w:rPr>
        <w:t>- Część</w:t>
      </w:r>
      <w:r w:rsidR="0023577F">
        <w:rPr>
          <w:rFonts w:ascii="Cambria" w:hAnsi="Cambria" w:cs="Cambria"/>
          <w:bCs/>
          <w:sz w:val="22"/>
          <w:szCs w:val="22"/>
        </w:rPr>
        <w:t xml:space="preserve"> III:</w:t>
      </w:r>
      <w:r>
        <w:rPr>
          <w:rFonts w:ascii="Cambria" w:hAnsi="Cambria" w:cs="Cambria"/>
          <w:bCs/>
          <w:sz w:val="22"/>
          <w:szCs w:val="22"/>
        </w:rPr>
        <w:t xml:space="preserve"> </w:t>
      </w:r>
      <w:r w:rsidR="0023577F">
        <w:rPr>
          <w:rFonts w:ascii="Cambria" w:hAnsi="Cambria" w:cs="Cambria"/>
          <w:bCs/>
          <w:sz w:val="22"/>
          <w:szCs w:val="22"/>
        </w:rPr>
        <w:t>35 000,00 zł</w:t>
      </w:r>
    </w:p>
    <w:p w14:paraId="5BFCFD55" w14:textId="70824245" w:rsidR="0023577F" w:rsidRDefault="0023577F" w:rsidP="008B2B00">
      <w:pPr>
        <w:ind w:left="360"/>
        <w:jc w:val="both"/>
        <w:rPr>
          <w:rFonts w:ascii="Cambria" w:hAnsi="Cambria" w:cs="Cambria"/>
          <w:bCs/>
          <w:sz w:val="22"/>
          <w:szCs w:val="22"/>
        </w:rPr>
      </w:pPr>
      <w:r>
        <w:rPr>
          <w:rFonts w:ascii="Cambria" w:hAnsi="Cambria" w:cs="Cambria"/>
          <w:bCs/>
          <w:sz w:val="22"/>
          <w:szCs w:val="22"/>
        </w:rPr>
        <w:t>- Część IV: 30 000,00 zł</w:t>
      </w:r>
    </w:p>
    <w:p w14:paraId="26454F5E" w14:textId="27D9EEA9" w:rsidR="0023577F" w:rsidRPr="000432C5" w:rsidRDefault="0023577F" w:rsidP="008B2B00">
      <w:pPr>
        <w:ind w:left="360"/>
        <w:jc w:val="both"/>
        <w:rPr>
          <w:rFonts w:ascii="Cambria" w:hAnsi="Cambria" w:cs="Cambria"/>
          <w:bCs/>
          <w:sz w:val="22"/>
          <w:szCs w:val="22"/>
        </w:rPr>
      </w:pPr>
      <w:r>
        <w:rPr>
          <w:rFonts w:ascii="Cambria" w:hAnsi="Cambria" w:cs="Cambria"/>
          <w:bCs/>
          <w:sz w:val="22"/>
          <w:szCs w:val="22"/>
        </w:rPr>
        <w:t>- Część V: 30 000,00 zł</w:t>
      </w:r>
    </w:p>
    <w:p w14:paraId="0919F8D3" w14:textId="77777777" w:rsidR="00974B10" w:rsidRPr="00F02A35" w:rsidRDefault="00974B10" w:rsidP="00974B10">
      <w:pPr>
        <w:numPr>
          <w:ilvl w:val="0"/>
          <w:numId w:val="1"/>
        </w:numPr>
        <w:jc w:val="both"/>
        <w:rPr>
          <w:sz w:val="22"/>
          <w:szCs w:val="22"/>
        </w:rPr>
      </w:pPr>
      <w:r w:rsidRPr="00F02A35">
        <w:rPr>
          <w:rFonts w:ascii="Cambria" w:hAnsi="Cambria" w:cs="Cambria"/>
          <w:bCs/>
          <w:sz w:val="22"/>
          <w:szCs w:val="22"/>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446B688E" w14:textId="77777777" w:rsidR="00974B10" w:rsidRPr="00F02A35" w:rsidRDefault="00974B10" w:rsidP="00974B10">
      <w:pPr>
        <w:numPr>
          <w:ilvl w:val="0"/>
          <w:numId w:val="1"/>
        </w:numPr>
        <w:jc w:val="both"/>
        <w:rPr>
          <w:sz w:val="22"/>
          <w:szCs w:val="22"/>
        </w:rPr>
      </w:pPr>
      <w:r w:rsidRPr="00F02A35">
        <w:rPr>
          <w:rFonts w:ascii="Cambria" w:hAnsi="Cambria" w:cs="Cambria"/>
          <w:bCs/>
          <w:sz w:val="22"/>
          <w:szCs w:val="22"/>
        </w:rPr>
        <w:t>Jeżeli Wykonawca nie wykona obowiązku, o którym mowa w ust. 2, Zamawiający wedle swojego wyboru może:</w:t>
      </w:r>
    </w:p>
    <w:p w14:paraId="6796E860" w14:textId="77777777" w:rsidR="00974B10" w:rsidRPr="00F02A35" w:rsidRDefault="00974B10" w:rsidP="00974B10">
      <w:pPr>
        <w:numPr>
          <w:ilvl w:val="0"/>
          <w:numId w:val="9"/>
        </w:numPr>
        <w:jc w:val="both"/>
        <w:rPr>
          <w:sz w:val="22"/>
          <w:szCs w:val="22"/>
        </w:rPr>
      </w:pPr>
      <w:r w:rsidRPr="00F02A35">
        <w:rPr>
          <w:rFonts w:ascii="Cambria" w:hAnsi="Cambria" w:cs="Cambria"/>
          <w:bCs/>
          <w:sz w:val="22"/>
          <w:szCs w:val="22"/>
        </w:rPr>
        <w:t>odstąpić od Umowy;</w:t>
      </w:r>
    </w:p>
    <w:p w14:paraId="235D8E15" w14:textId="77777777" w:rsidR="00974B10" w:rsidRPr="00F02A35" w:rsidRDefault="00974B10" w:rsidP="00974B10">
      <w:pPr>
        <w:ind w:left="360"/>
        <w:jc w:val="both"/>
        <w:rPr>
          <w:sz w:val="22"/>
          <w:szCs w:val="22"/>
        </w:rPr>
      </w:pPr>
      <w:r w:rsidRPr="00F02A35">
        <w:rPr>
          <w:rFonts w:ascii="Cambria" w:hAnsi="Cambria" w:cs="Cambria"/>
          <w:bCs/>
          <w:sz w:val="22"/>
          <w:szCs w:val="22"/>
        </w:rPr>
        <w:t>albo</w:t>
      </w:r>
    </w:p>
    <w:p w14:paraId="572081FC" w14:textId="77777777" w:rsidR="00974B10" w:rsidRPr="00F02A35" w:rsidRDefault="00974B10" w:rsidP="00974B10">
      <w:pPr>
        <w:numPr>
          <w:ilvl w:val="0"/>
          <w:numId w:val="9"/>
        </w:numPr>
        <w:jc w:val="both"/>
        <w:rPr>
          <w:sz w:val="22"/>
          <w:szCs w:val="22"/>
        </w:rPr>
      </w:pPr>
      <w:r w:rsidRPr="00F02A35">
        <w:rPr>
          <w:rFonts w:ascii="Cambria" w:hAnsi="Cambria" w:cs="Cambria"/>
          <w:bCs/>
          <w:sz w:val="22"/>
          <w:szCs w:val="22"/>
        </w:rPr>
        <w:t>ubezpieczyć Wykonawcę na jego koszt, przy czym koszty poniesione na ubezpieczenie Wykonawcy Zamawiający potrąci z wynagrodzenia, a gdyby potrącenie to nie było możliwe – zaspokoi się z   Zabezpieczenia.</w:t>
      </w:r>
    </w:p>
    <w:p w14:paraId="15278FE5" w14:textId="77777777" w:rsidR="00974B10" w:rsidRPr="00F02A35" w:rsidRDefault="00974B10" w:rsidP="00974B10">
      <w:pPr>
        <w:jc w:val="both"/>
        <w:rPr>
          <w:rFonts w:ascii="Cambria" w:hAnsi="Cambria" w:cs="Cambria"/>
          <w:bCs/>
          <w:sz w:val="22"/>
          <w:szCs w:val="22"/>
        </w:rPr>
      </w:pPr>
    </w:p>
    <w:p w14:paraId="29C7F486" w14:textId="77777777" w:rsidR="00974B10" w:rsidRPr="00F02A35" w:rsidRDefault="00974B10" w:rsidP="00974B10">
      <w:pPr>
        <w:jc w:val="both"/>
        <w:rPr>
          <w:rFonts w:ascii="Cambria" w:hAnsi="Cambria" w:cs="Cambria"/>
          <w:bCs/>
          <w:sz w:val="22"/>
          <w:szCs w:val="22"/>
        </w:rPr>
      </w:pPr>
    </w:p>
    <w:p w14:paraId="76FC7239" w14:textId="77777777" w:rsidR="00974B10" w:rsidRPr="00F02A35" w:rsidRDefault="00974B10" w:rsidP="00974B10">
      <w:pPr>
        <w:jc w:val="center"/>
        <w:rPr>
          <w:sz w:val="22"/>
          <w:szCs w:val="22"/>
        </w:rPr>
      </w:pPr>
      <w:r w:rsidRPr="00F02A35">
        <w:rPr>
          <w:rFonts w:ascii="Cambria" w:hAnsi="Cambria" w:cs="Cambria"/>
          <w:b/>
          <w:sz w:val="22"/>
          <w:szCs w:val="22"/>
        </w:rPr>
        <w:t>§ 14</w:t>
      </w:r>
    </w:p>
    <w:p w14:paraId="4DB6E1BA" w14:textId="77777777" w:rsidR="00974B10" w:rsidRPr="00F02A35" w:rsidRDefault="00974B10" w:rsidP="00974B10">
      <w:pPr>
        <w:jc w:val="center"/>
        <w:rPr>
          <w:sz w:val="22"/>
          <w:szCs w:val="22"/>
        </w:rPr>
      </w:pPr>
      <w:r w:rsidRPr="00F02A35">
        <w:rPr>
          <w:rFonts w:ascii="Cambria" w:hAnsi="Cambria" w:cs="Cambria"/>
          <w:b/>
          <w:sz w:val="22"/>
          <w:szCs w:val="22"/>
        </w:rPr>
        <w:t>ZMIANA UMOWY</w:t>
      </w:r>
    </w:p>
    <w:p w14:paraId="7BFE817F" w14:textId="77777777" w:rsidR="00974B10" w:rsidRPr="00F02A35" w:rsidRDefault="00974B10" w:rsidP="00974B10">
      <w:pPr>
        <w:pStyle w:val="Akapitzlist"/>
        <w:numPr>
          <w:ilvl w:val="0"/>
          <w:numId w:val="3"/>
        </w:numPr>
        <w:jc w:val="both"/>
        <w:rPr>
          <w:rFonts w:ascii="Cambria" w:hAnsi="Cambria" w:cs="Cambria"/>
          <w:b/>
          <w:bCs/>
          <w:vanish/>
          <w:sz w:val="22"/>
          <w:szCs w:val="22"/>
        </w:rPr>
      </w:pPr>
    </w:p>
    <w:p w14:paraId="6DBAD8AC" w14:textId="77777777" w:rsidR="00974B10" w:rsidRPr="00F02A35" w:rsidRDefault="00974B10" w:rsidP="00974B10">
      <w:pPr>
        <w:numPr>
          <w:ilvl w:val="0"/>
          <w:numId w:val="14"/>
        </w:numPr>
        <w:tabs>
          <w:tab w:val="left" w:pos="426"/>
        </w:tabs>
        <w:suppressAutoHyphens w:val="0"/>
        <w:spacing w:before="120" w:after="120"/>
        <w:jc w:val="both"/>
        <w:rPr>
          <w:sz w:val="22"/>
          <w:szCs w:val="22"/>
        </w:rPr>
      </w:pPr>
      <w:r w:rsidRPr="00F02A35">
        <w:rPr>
          <w:rFonts w:ascii="Cambria" w:hAnsi="Cambria" w:cs="Cambria"/>
          <w:bCs/>
          <w:sz w:val="22"/>
          <w:szCs w:val="22"/>
        </w:rPr>
        <w:t>Zamawiający na podstawie art. 455 ust. 1 pkt 1 PZP, przewiduje możliwość dokonania</w:t>
      </w:r>
      <w:r w:rsidRPr="00F02A35">
        <w:rPr>
          <w:rFonts w:ascii="Cambria" w:hAnsi="Cambria" w:cs="Cambria"/>
          <w:bCs/>
          <w:sz w:val="22"/>
          <w:szCs w:val="22"/>
          <w:lang w:eastAsia="pl-PL"/>
        </w:rPr>
        <w:t xml:space="preserve"> następujących zmian Umowy: </w:t>
      </w:r>
    </w:p>
    <w:p w14:paraId="34174249" w14:textId="77777777" w:rsidR="00974B10" w:rsidRPr="00F02A35" w:rsidRDefault="00974B10" w:rsidP="00974B10">
      <w:pPr>
        <w:numPr>
          <w:ilvl w:val="0"/>
          <w:numId w:val="27"/>
        </w:numPr>
        <w:tabs>
          <w:tab w:val="left" w:pos="426"/>
        </w:tabs>
        <w:suppressAutoHyphens w:val="0"/>
        <w:spacing w:before="120" w:after="120"/>
        <w:jc w:val="both"/>
        <w:rPr>
          <w:sz w:val="22"/>
          <w:szCs w:val="22"/>
        </w:rPr>
      </w:pPr>
      <w:r w:rsidRPr="00F02A35">
        <w:rPr>
          <w:rFonts w:ascii="Cambria" w:hAnsi="Cambria" w:cs="Cambria"/>
          <w:bCs/>
          <w:sz w:val="22"/>
          <w:szCs w:val="22"/>
          <w:lang w:eastAsia="pl-PL"/>
        </w:rPr>
        <w:t xml:space="preserve">w zakresie zmiany terminów realizacji świadczeń wchodzących w skład Przedmiotu Umowy, stosownie do przypadku: </w:t>
      </w:r>
    </w:p>
    <w:p w14:paraId="7B56B179" w14:textId="77777777" w:rsidR="00974B10" w:rsidRPr="00F02A35" w:rsidRDefault="00974B10" w:rsidP="00974B10">
      <w:pPr>
        <w:numPr>
          <w:ilvl w:val="0"/>
          <w:numId w:val="10"/>
        </w:numPr>
        <w:tabs>
          <w:tab w:val="left" w:pos="567"/>
        </w:tabs>
        <w:suppressAutoHyphens w:val="0"/>
        <w:spacing w:before="120" w:after="120"/>
        <w:jc w:val="both"/>
        <w:rPr>
          <w:sz w:val="22"/>
          <w:szCs w:val="22"/>
        </w:rPr>
      </w:pPr>
      <w:r w:rsidRPr="00F02A35">
        <w:rPr>
          <w:rFonts w:ascii="Cambria" w:hAnsi="Cambria" w:cs="Cambria"/>
          <w:bCs/>
          <w:sz w:val="22"/>
          <w:szCs w:val="22"/>
          <w:lang w:eastAsia="pl-PL"/>
        </w:rPr>
        <w:t xml:space="preserve">o czas opóźnienia Zamawiającego w wykonywaniu jego obowiązków wynikających z Umowy, </w:t>
      </w:r>
    </w:p>
    <w:p w14:paraId="47E36FAF" w14:textId="77777777" w:rsidR="00974B10" w:rsidRPr="00F02A35" w:rsidRDefault="00974B10" w:rsidP="00974B10">
      <w:pPr>
        <w:numPr>
          <w:ilvl w:val="0"/>
          <w:numId w:val="10"/>
        </w:numPr>
        <w:tabs>
          <w:tab w:val="left" w:pos="567"/>
        </w:tabs>
        <w:suppressAutoHyphens w:val="0"/>
        <w:spacing w:before="120" w:after="120"/>
        <w:jc w:val="both"/>
        <w:rPr>
          <w:sz w:val="22"/>
          <w:szCs w:val="22"/>
        </w:rPr>
      </w:pPr>
      <w:r w:rsidRPr="00F02A35">
        <w:rPr>
          <w:rFonts w:ascii="Cambria" w:hAnsi="Cambria" w:cs="Cambria"/>
          <w:bCs/>
          <w:sz w:val="22"/>
          <w:szCs w:val="22"/>
          <w:lang w:eastAsia="pl-PL"/>
        </w:rPr>
        <w:t>o czas działania Siły Wyższej oraz o czas niezbędny do usunięcia jej skutków i następstw,</w:t>
      </w:r>
    </w:p>
    <w:p w14:paraId="7B4068CF" w14:textId="77777777" w:rsidR="00974B10" w:rsidRPr="00B803C1" w:rsidRDefault="00974B10" w:rsidP="00974B10">
      <w:pPr>
        <w:numPr>
          <w:ilvl w:val="0"/>
          <w:numId w:val="10"/>
        </w:numPr>
        <w:tabs>
          <w:tab w:val="left" w:pos="567"/>
        </w:tabs>
        <w:suppressAutoHyphens w:val="0"/>
        <w:spacing w:before="120" w:after="120"/>
        <w:jc w:val="both"/>
        <w:rPr>
          <w:sz w:val="22"/>
          <w:szCs w:val="22"/>
        </w:rPr>
      </w:pPr>
      <w:r w:rsidRPr="00F02A35">
        <w:rPr>
          <w:rFonts w:ascii="Cambria" w:hAnsi="Cambria" w:cs="Cambria"/>
          <w:bCs/>
          <w:sz w:val="22"/>
          <w:szCs w:val="22"/>
          <w:lang w:eastAsia="pl-PL"/>
        </w:rPr>
        <w:t xml:space="preserve">w przypadku zmiany powszechnie obowiązujących przepisów prawa, </w:t>
      </w:r>
      <w:r w:rsidRPr="00B803C1">
        <w:rPr>
          <w:rFonts w:ascii="Cambria" w:hAnsi="Cambria" w:cs="Cambria"/>
          <w:bCs/>
          <w:sz w:val="22"/>
          <w:szCs w:val="22"/>
          <w:lang w:eastAsia="pl-PL"/>
        </w:rPr>
        <w:t>regulujących zasady wykonywania Przedmiotu Umowy o czas niezbędny do dostosowania wykonania Przedmiotu Umowy lub jego części do zmienionego stanu prawnego,</w:t>
      </w:r>
    </w:p>
    <w:p w14:paraId="7101BE0A" w14:textId="77777777" w:rsidR="00974B10" w:rsidRPr="00B803C1" w:rsidRDefault="00974B10" w:rsidP="00974B10">
      <w:pPr>
        <w:numPr>
          <w:ilvl w:val="0"/>
          <w:numId w:val="10"/>
        </w:numPr>
        <w:tabs>
          <w:tab w:val="left" w:pos="567"/>
        </w:tabs>
        <w:suppressAutoHyphens w:val="0"/>
        <w:spacing w:before="120" w:after="120"/>
        <w:jc w:val="both"/>
        <w:rPr>
          <w:sz w:val="22"/>
          <w:szCs w:val="22"/>
        </w:rPr>
      </w:pPr>
      <w:r w:rsidRPr="00B803C1">
        <w:rPr>
          <w:rFonts w:ascii="Cambria" w:hAnsi="Cambria" w:cs="Cambria"/>
          <w:bCs/>
          <w:sz w:val="22"/>
          <w:szCs w:val="22"/>
          <w:lang w:eastAsia="pl-PL"/>
        </w:rPr>
        <w:t xml:space="preserve">o czas, kiedy realizacja Przedmiotu Umowy była niemożliwa oraz następstw tego zdarzenia w przypadku napotkania przez Wykonawcę lub </w:t>
      </w:r>
      <w:r w:rsidRPr="00B803C1">
        <w:rPr>
          <w:rFonts w:ascii="Cambria" w:hAnsi="Cambria" w:cs="Cambria"/>
          <w:bCs/>
          <w:sz w:val="22"/>
          <w:szCs w:val="22"/>
          <w:lang w:eastAsia="pl-PL"/>
        </w:rPr>
        <w:lastRenderedPageBreak/>
        <w:t>Zamawiającego okoliczności niemożliwych do przewidzenia i niezależnych od nich,</w:t>
      </w:r>
    </w:p>
    <w:p w14:paraId="6AE474C0" w14:textId="77777777" w:rsidR="00974B10" w:rsidRPr="00B803C1" w:rsidRDefault="00974B10" w:rsidP="00974B10">
      <w:pPr>
        <w:numPr>
          <w:ilvl w:val="0"/>
          <w:numId w:val="10"/>
        </w:numPr>
        <w:tabs>
          <w:tab w:val="left" w:pos="567"/>
        </w:tabs>
        <w:suppressAutoHyphens w:val="0"/>
        <w:spacing w:before="120" w:after="120"/>
        <w:jc w:val="both"/>
        <w:rPr>
          <w:sz w:val="22"/>
          <w:szCs w:val="22"/>
        </w:rPr>
      </w:pPr>
      <w:r w:rsidRPr="00B803C1">
        <w:rPr>
          <w:rFonts w:ascii="Cambria" w:eastAsia="Cambria" w:hAnsi="Cambria" w:cs="Cambria"/>
          <w:bCs/>
          <w:sz w:val="22"/>
          <w:szCs w:val="22"/>
          <w:lang w:eastAsia="pl-PL"/>
        </w:rPr>
        <w:t xml:space="preserve"> </w:t>
      </w:r>
      <w:r w:rsidRPr="00B803C1">
        <w:rPr>
          <w:rFonts w:ascii="Cambria" w:hAnsi="Cambria" w:cs="Cambria"/>
          <w:bCs/>
          <w:sz w:val="22"/>
          <w:szCs w:val="22"/>
          <w:lang w:eastAsia="pl-PL"/>
        </w:rPr>
        <w:t>o czas niezbędny do wykonania czynności wynikających z zaleceń właściwych organów, jeżeli wykonywanie Przedmiotu Umowy zostało wstrzymane przez właściwe organy z przyczyn niezależnych od Wykonawcy, co uniemożliwia terminowe zakończenie realizacji Przedmiotu Umowy,</w:t>
      </w:r>
    </w:p>
    <w:p w14:paraId="595FD1F9" w14:textId="77777777" w:rsidR="00974B10" w:rsidRPr="00B803C1" w:rsidRDefault="00974B10" w:rsidP="00974B10">
      <w:pPr>
        <w:numPr>
          <w:ilvl w:val="0"/>
          <w:numId w:val="10"/>
        </w:numPr>
        <w:tabs>
          <w:tab w:val="left" w:pos="567"/>
        </w:tabs>
        <w:suppressAutoHyphens w:val="0"/>
        <w:spacing w:before="120" w:after="120"/>
        <w:jc w:val="both"/>
        <w:rPr>
          <w:sz w:val="22"/>
          <w:szCs w:val="22"/>
        </w:rPr>
      </w:pPr>
      <w:r w:rsidRPr="00B803C1">
        <w:rPr>
          <w:rFonts w:ascii="Cambria" w:hAnsi="Cambria" w:cs="Cambria"/>
          <w:bCs/>
          <w:sz w:val="22"/>
          <w:szCs w:val="22"/>
          <w:lang w:eastAsia="pl-PL"/>
        </w:rPr>
        <w:t xml:space="preserve">o czas wynikający z konieczności ewentualnej zmiany zakresu Przedmiotu Umowy wprowadzonej na podstawie przepisów PZP umożliwiających dokonanie takiej zmiany, </w:t>
      </w:r>
    </w:p>
    <w:p w14:paraId="4C0730C5" w14:textId="77777777" w:rsidR="00974B10" w:rsidRPr="00B803C1" w:rsidRDefault="00974B10" w:rsidP="00974B10">
      <w:pPr>
        <w:numPr>
          <w:ilvl w:val="0"/>
          <w:numId w:val="10"/>
        </w:numPr>
        <w:jc w:val="both"/>
        <w:rPr>
          <w:rFonts w:ascii="Cambria" w:hAnsi="Cambria" w:cs="Cambria"/>
          <w:bCs/>
          <w:sz w:val="22"/>
          <w:szCs w:val="22"/>
          <w:lang w:eastAsia="pl-PL"/>
        </w:rPr>
      </w:pPr>
      <w:r w:rsidRPr="00B803C1">
        <w:rPr>
          <w:rFonts w:ascii="Cambria" w:hAnsi="Cambria" w:cs="Cambria"/>
          <w:bCs/>
          <w:sz w:val="22"/>
          <w:szCs w:val="22"/>
          <w:lang w:eastAsia="pl-PL"/>
        </w:rPr>
        <w:t xml:space="preserve">o czas występowania niekorzystnych warunków </w:t>
      </w:r>
      <w:proofErr w:type="spellStart"/>
      <w:r w:rsidRPr="00B803C1">
        <w:rPr>
          <w:rFonts w:ascii="Cambria" w:hAnsi="Cambria" w:cs="Cambria"/>
          <w:bCs/>
          <w:sz w:val="22"/>
          <w:szCs w:val="22"/>
          <w:lang w:eastAsia="pl-PL"/>
        </w:rPr>
        <w:t>hydrologiczno</w:t>
      </w:r>
      <w:proofErr w:type="spellEnd"/>
      <w:r w:rsidRPr="00B803C1">
        <w:rPr>
          <w:rFonts w:ascii="Cambria" w:hAnsi="Cambria" w:cs="Cambria"/>
          <w:bCs/>
          <w:sz w:val="22"/>
          <w:szCs w:val="22"/>
          <w:lang w:eastAsia="pl-PL"/>
        </w:rPr>
        <w:t xml:space="preserve"> – meteorologicznych uniemożliwiających wykonywanie robót budowlanych</w:t>
      </w:r>
    </w:p>
    <w:p w14:paraId="4AE6E44F" w14:textId="77777777" w:rsidR="00974B10" w:rsidRPr="00B803C1" w:rsidRDefault="00974B10" w:rsidP="00974B10">
      <w:pPr>
        <w:ind w:left="1800"/>
        <w:jc w:val="both"/>
        <w:rPr>
          <w:rFonts w:ascii="Cambria" w:hAnsi="Cambria" w:cs="Cambria"/>
          <w:bCs/>
          <w:sz w:val="22"/>
          <w:szCs w:val="22"/>
          <w:lang w:eastAsia="pl-PL"/>
        </w:rPr>
      </w:pPr>
      <w:r w:rsidRPr="00B803C1">
        <w:rPr>
          <w:rFonts w:ascii="Cambria" w:hAnsi="Cambria" w:cs="Cambria"/>
          <w:bCs/>
          <w:sz w:val="22"/>
          <w:szCs w:val="22"/>
          <w:lang w:eastAsia="pl-PL"/>
        </w:rPr>
        <w:t xml:space="preserve">przez okres dłuższy niż 5 dni, przy czym przez niekorzystne warunki </w:t>
      </w:r>
      <w:proofErr w:type="spellStart"/>
      <w:r w:rsidRPr="00B803C1">
        <w:rPr>
          <w:rFonts w:ascii="Cambria" w:hAnsi="Cambria" w:cs="Cambria"/>
          <w:bCs/>
          <w:sz w:val="22"/>
          <w:szCs w:val="22"/>
          <w:lang w:eastAsia="pl-PL"/>
        </w:rPr>
        <w:t>hydrologiczno</w:t>
      </w:r>
      <w:proofErr w:type="spellEnd"/>
      <w:r w:rsidRPr="00B803C1">
        <w:rPr>
          <w:rFonts w:ascii="Cambria" w:hAnsi="Cambria" w:cs="Cambria"/>
          <w:bCs/>
          <w:sz w:val="22"/>
          <w:szCs w:val="22"/>
          <w:lang w:eastAsia="pl-PL"/>
        </w:rPr>
        <w:t xml:space="preserve"> -</w:t>
      </w:r>
      <w:r w:rsidRPr="00B803C1">
        <w:t xml:space="preserve"> </w:t>
      </w:r>
      <w:r w:rsidRPr="00B803C1">
        <w:rPr>
          <w:rFonts w:ascii="Cambria" w:hAnsi="Cambria" w:cs="Cambria"/>
          <w:bCs/>
          <w:sz w:val="22"/>
          <w:szCs w:val="22"/>
          <w:lang w:eastAsia="pl-PL"/>
        </w:rPr>
        <w:t>meteorologiczne należy rozumieć w szczególności nadzwyczajne zjawiska pogodowe takie</w:t>
      </w:r>
      <w:r w:rsidRPr="00B803C1">
        <w:t xml:space="preserve"> </w:t>
      </w:r>
      <w:r w:rsidRPr="00B803C1">
        <w:rPr>
          <w:rFonts w:ascii="Cambria" w:hAnsi="Cambria" w:cs="Cambria"/>
          <w:bCs/>
          <w:sz w:val="22"/>
          <w:szCs w:val="22"/>
          <w:lang w:eastAsia="pl-PL"/>
        </w:rPr>
        <w:t>jak: nawałnice, ulewne deszcze, bardzo silne wiatry, niskie temperatury poniżej -5 stopni,</w:t>
      </w:r>
    </w:p>
    <w:p w14:paraId="16D19660" w14:textId="77777777" w:rsidR="00974B10" w:rsidRPr="00B803C1" w:rsidRDefault="00974B10" w:rsidP="00974B10">
      <w:pPr>
        <w:numPr>
          <w:ilvl w:val="0"/>
          <w:numId w:val="10"/>
        </w:numPr>
        <w:tabs>
          <w:tab w:val="left" w:pos="567"/>
        </w:tabs>
        <w:suppressAutoHyphens w:val="0"/>
        <w:spacing w:before="120" w:after="120"/>
        <w:jc w:val="both"/>
        <w:rPr>
          <w:rFonts w:ascii="Cambria" w:hAnsi="Cambria" w:cs="Cambria"/>
          <w:bCs/>
          <w:sz w:val="22"/>
          <w:szCs w:val="22"/>
          <w:lang w:eastAsia="pl-PL"/>
        </w:rPr>
      </w:pPr>
      <w:r w:rsidRPr="00B803C1">
        <w:rPr>
          <w:rFonts w:ascii="Cambria" w:hAnsi="Cambria" w:cs="Cambria"/>
          <w:bCs/>
          <w:sz w:val="22"/>
          <w:szCs w:val="22"/>
          <w:lang w:eastAsia="pl-PL"/>
        </w:rPr>
        <w:t xml:space="preserve">o czas wykonania koniecznych robót dodatkowych, których realizacja </w:t>
      </w:r>
      <w:proofErr w:type="gramStart"/>
      <w:r w:rsidRPr="00B803C1">
        <w:rPr>
          <w:rFonts w:ascii="Cambria" w:hAnsi="Cambria" w:cs="Cambria"/>
          <w:bCs/>
          <w:sz w:val="22"/>
          <w:szCs w:val="22"/>
          <w:lang w:eastAsia="pl-PL"/>
        </w:rPr>
        <w:t>ma  wpływ</w:t>
      </w:r>
      <w:proofErr w:type="gramEnd"/>
      <w:r w:rsidRPr="00B803C1">
        <w:rPr>
          <w:rFonts w:ascii="Cambria" w:hAnsi="Cambria" w:cs="Cambria"/>
          <w:bCs/>
          <w:sz w:val="22"/>
          <w:szCs w:val="22"/>
          <w:lang w:eastAsia="pl-PL"/>
        </w:rPr>
        <w:t xml:space="preserve"> na wykonanie przedmiotu umowy.</w:t>
      </w:r>
    </w:p>
    <w:p w14:paraId="01829507" w14:textId="77777777" w:rsidR="00974B10" w:rsidRPr="00B803C1" w:rsidRDefault="00974B10" w:rsidP="00974B10">
      <w:pPr>
        <w:tabs>
          <w:tab w:val="left" w:pos="426"/>
        </w:tabs>
        <w:suppressAutoHyphens w:val="0"/>
        <w:spacing w:before="120" w:after="120"/>
        <w:ind w:left="709"/>
        <w:jc w:val="both"/>
        <w:rPr>
          <w:sz w:val="22"/>
          <w:szCs w:val="22"/>
        </w:rPr>
      </w:pPr>
      <w:r w:rsidRPr="00B803C1">
        <w:rPr>
          <w:rFonts w:ascii="Cambria" w:hAnsi="Cambria" w:cs="Cambria"/>
          <w:bCs/>
          <w:sz w:val="22"/>
          <w:szCs w:val="22"/>
          <w:lang w:eastAsia="pl-PL"/>
        </w:rPr>
        <w:t>- przy czym każda zmiana może nastąpić tylko o czas niezbędny do wykonania Przedmiotu Umowy lub jego części, nie dłużej jednak niż o okres trwania okoliczności będących podstawą zmiany oraz ich następstw;</w:t>
      </w:r>
    </w:p>
    <w:p w14:paraId="099BF135" w14:textId="77777777" w:rsidR="00974B10" w:rsidRPr="00B803C1" w:rsidRDefault="00974B10" w:rsidP="00974B10">
      <w:pPr>
        <w:numPr>
          <w:ilvl w:val="0"/>
          <w:numId w:val="27"/>
        </w:numPr>
        <w:tabs>
          <w:tab w:val="left" w:pos="426"/>
        </w:tabs>
        <w:suppressAutoHyphens w:val="0"/>
        <w:spacing w:before="120" w:after="120"/>
        <w:jc w:val="both"/>
        <w:rPr>
          <w:rFonts w:ascii="Cambria" w:hAnsi="Cambria" w:cs="Cambria"/>
          <w:bCs/>
          <w:sz w:val="22"/>
          <w:szCs w:val="22"/>
          <w:lang w:eastAsia="pl-PL"/>
        </w:rPr>
      </w:pPr>
      <w:r w:rsidRPr="00B803C1">
        <w:rPr>
          <w:rFonts w:ascii="Cambria" w:hAnsi="Cambria" w:cs="Cambria"/>
          <w:bCs/>
          <w:sz w:val="22"/>
          <w:szCs w:val="22"/>
          <w:lang w:eastAsia="pl-PL"/>
        </w:rPr>
        <w:t>w zakresie zmiany sposobu wykonania Przedmiotu Umowy związanej z koniecznością zrealizowania Przedmiotu Umowy przy zastosowaniu innych rozwiązań organizacyjnych, gdy wystąpi co najmniej jedna z okoliczności:</w:t>
      </w:r>
    </w:p>
    <w:p w14:paraId="3E81328E" w14:textId="77777777" w:rsidR="00974B10" w:rsidRPr="00B803C1" w:rsidRDefault="00974B10" w:rsidP="00974B10">
      <w:pPr>
        <w:numPr>
          <w:ilvl w:val="0"/>
          <w:numId w:val="11"/>
        </w:numPr>
        <w:tabs>
          <w:tab w:val="left" w:pos="567"/>
        </w:tabs>
        <w:suppressAutoHyphens w:val="0"/>
        <w:spacing w:before="120" w:after="120"/>
        <w:jc w:val="both"/>
        <w:rPr>
          <w:sz w:val="22"/>
          <w:szCs w:val="22"/>
        </w:rPr>
      </w:pPr>
      <w:r w:rsidRPr="00B803C1">
        <w:rPr>
          <w:rFonts w:ascii="Cambria" w:hAnsi="Cambria" w:cs="Cambria"/>
          <w:bCs/>
          <w:sz w:val="22"/>
          <w:szCs w:val="22"/>
          <w:lang w:eastAsia="pl-PL"/>
        </w:rPr>
        <w:t xml:space="preserve">wystąpi zmiana prawa mająca wpływ na realizację Przedmiotu Umowy, </w:t>
      </w:r>
    </w:p>
    <w:p w14:paraId="7D7D4EAE" w14:textId="77777777" w:rsidR="00974B10" w:rsidRPr="00B803C1" w:rsidRDefault="00974B10" w:rsidP="00974B10">
      <w:pPr>
        <w:numPr>
          <w:ilvl w:val="0"/>
          <w:numId w:val="11"/>
        </w:numPr>
        <w:tabs>
          <w:tab w:val="left" w:pos="567"/>
        </w:tabs>
        <w:suppressAutoHyphens w:val="0"/>
        <w:spacing w:before="120" w:after="120"/>
        <w:jc w:val="both"/>
        <w:rPr>
          <w:sz w:val="22"/>
          <w:szCs w:val="22"/>
        </w:rPr>
      </w:pPr>
      <w:r w:rsidRPr="00B803C1">
        <w:rPr>
          <w:rFonts w:ascii="Cambria" w:hAnsi="Cambria" w:cs="Cambria"/>
          <w:bCs/>
          <w:sz w:val="22"/>
          <w:szCs w:val="22"/>
          <w:lang w:eastAsia="pl-PL"/>
        </w:rPr>
        <w:t>w przypadku wystąpienia okoliczności, o których mowa w pkt. 1) powyżej,</w:t>
      </w:r>
    </w:p>
    <w:p w14:paraId="4B4070AE" w14:textId="77777777" w:rsidR="00974B10" w:rsidRPr="00B803C1" w:rsidRDefault="00974B10" w:rsidP="00974B10">
      <w:pPr>
        <w:tabs>
          <w:tab w:val="left" w:pos="426"/>
        </w:tabs>
        <w:suppressAutoHyphens w:val="0"/>
        <w:spacing w:before="120" w:after="120"/>
        <w:ind w:left="360"/>
        <w:jc w:val="both"/>
        <w:rPr>
          <w:rFonts w:ascii="Cambria" w:hAnsi="Cambria" w:cs="Cambria"/>
          <w:bCs/>
          <w:sz w:val="22"/>
          <w:szCs w:val="22"/>
          <w:lang w:eastAsia="pl-PL"/>
        </w:rPr>
      </w:pPr>
      <w:r w:rsidRPr="00B803C1">
        <w:rPr>
          <w:rFonts w:ascii="Cambria" w:hAnsi="Cambria" w:cs="Cambria"/>
          <w:bCs/>
          <w:sz w:val="22"/>
          <w:szCs w:val="22"/>
          <w:lang w:eastAsia="pl-PL"/>
        </w:rPr>
        <w:t>- z zastrzeżeniem, że inne rozwiązania będą spełniały wymagania funkcjonalne określone w SWZ w stopniu nie mniejszym niż rozwiązania dotychczasowe.</w:t>
      </w:r>
    </w:p>
    <w:p w14:paraId="022FACA4" w14:textId="77777777" w:rsidR="00974B10" w:rsidRPr="00B803C1" w:rsidRDefault="00974B10" w:rsidP="00974B10">
      <w:pPr>
        <w:numPr>
          <w:ilvl w:val="0"/>
          <w:numId w:val="27"/>
        </w:numPr>
        <w:tabs>
          <w:tab w:val="left" w:pos="426"/>
        </w:tabs>
        <w:suppressAutoHyphens w:val="0"/>
        <w:spacing w:before="120" w:after="120"/>
        <w:jc w:val="both"/>
        <w:rPr>
          <w:rFonts w:ascii="Cambria" w:hAnsi="Cambria" w:cs="Cambria"/>
          <w:bCs/>
          <w:sz w:val="22"/>
          <w:szCs w:val="22"/>
          <w:lang w:eastAsia="pl-PL"/>
        </w:rPr>
      </w:pPr>
      <w:r w:rsidRPr="00B803C1">
        <w:rPr>
          <w:rFonts w:ascii="Cambria" w:hAnsi="Cambria" w:cs="Cambria"/>
          <w:bCs/>
          <w:sz w:val="22"/>
          <w:szCs w:val="22"/>
          <w:lang w:eastAsia="pl-PL"/>
        </w:rPr>
        <w:t>Zamawiający dopuszcza wprowadzenie zmian w sposobie wykonywania (technologii) Przedmiotu Umowy, w przypadku, gdy wystąpi co najmniej jedna z poniższych sytuacji:</w:t>
      </w:r>
    </w:p>
    <w:p w14:paraId="79FEB27E" w14:textId="77777777" w:rsidR="00974B10" w:rsidRPr="00B803C1" w:rsidRDefault="00974B10" w:rsidP="00974B10">
      <w:pPr>
        <w:numPr>
          <w:ilvl w:val="1"/>
          <w:numId w:val="32"/>
        </w:numPr>
        <w:tabs>
          <w:tab w:val="left" w:pos="1701"/>
        </w:tabs>
        <w:suppressAutoHyphens w:val="0"/>
        <w:spacing w:before="120"/>
        <w:ind w:left="1701" w:hanging="567"/>
        <w:jc w:val="both"/>
        <w:rPr>
          <w:rFonts w:ascii="Cambria" w:hAnsi="Cambria" w:cs="Calibri"/>
          <w:sz w:val="22"/>
          <w:szCs w:val="22"/>
          <w:lang w:eastAsia="pl-PL"/>
        </w:rPr>
      </w:pPr>
      <w:r w:rsidRPr="00B803C1">
        <w:rPr>
          <w:rFonts w:ascii="Cambria" w:hAnsi="Cambria" w:cs="Calibri"/>
          <w:sz w:val="22"/>
          <w:szCs w:val="22"/>
          <w:lang w:eastAsia="pl-PL"/>
        </w:rPr>
        <w:t>konieczność zrealizowania Przedmiotu Umowy przy zastosowaniu innych rozwiązań niż wskazane w Opisie Przedmiotu Zamówienia w sytuacji, gdyby zastosowanie przewidzianych rozwiązań groziło niewykonaniem lub wadliwym wykonaniem Przedmiotu Umowy albo naruszało obowiązujące przepisy prawa;</w:t>
      </w:r>
    </w:p>
    <w:p w14:paraId="3B127E57" w14:textId="77777777" w:rsidR="00974B10" w:rsidRPr="00B803C1" w:rsidRDefault="00974B10" w:rsidP="00974B10">
      <w:pPr>
        <w:numPr>
          <w:ilvl w:val="1"/>
          <w:numId w:val="32"/>
        </w:numPr>
        <w:tabs>
          <w:tab w:val="left" w:pos="1701"/>
        </w:tabs>
        <w:suppressAutoHyphens w:val="0"/>
        <w:spacing w:before="120"/>
        <w:ind w:left="1701" w:hanging="567"/>
        <w:jc w:val="both"/>
        <w:rPr>
          <w:rFonts w:ascii="Cambria" w:hAnsi="Cambria" w:cs="Calibri"/>
          <w:sz w:val="22"/>
          <w:szCs w:val="22"/>
          <w:lang w:eastAsia="pl-PL"/>
        </w:rPr>
      </w:pPr>
      <w:r w:rsidRPr="00B803C1">
        <w:rPr>
          <w:rFonts w:ascii="Cambria" w:hAnsi="Cambria" w:cs="Calibri"/>
          <w:sz w:val="22"/>
          <w:szCs w:val="22"/>
          <w:lang w:eastAsia="pl-PL"/>
        </w:rPr>
        <w:t xml:space="preserve">konieczność zrealizowania Przedmiotu Umowy przy zastosowaniu innych rozwiązań albo innymi środkami ze względu na zmiany obowiązującego prawa lub regulacji obowiązujących w </w:t>
      </w:r>
      <w:r w:rsidRPr="00B803C1">
        <w:rPr>
          <w:rFonts w:ascii="Cambria" w:hAnsi="Cambria" w:cs="Arial"/>
          <w:sz w:val="22"/>
          <w:szCs w:val="22"/>
          <w:lang w:eastAsia="pl-PL"/>
        </w:rPr>
        <w:t>Państwowym Gospodarstwie Leśnym Lasy Państwowe</w:t>
      </w:r>
      <w:r w:rsidRPr="00B803C1">
        <w:rPr>
          <w:rFonts w:ascii="Cambria" w:hAnsi="Cambria" w:cs="Calibri"/>
          <w:sz w:val="22"/>
          <w:szCs w:val="22"/>
          <w:lang w:eastAsia="pl-PL"/>
        </w:rPr>
        <w:t>;</w:t>
      </w:r>
    </w:p>
    <w:p w14:paraId="4F85B608" w14:textId="77777777" w:rsidR="00974B10" w:rsidRPr="00B803C1" w:rsidRDefault="00974B10" w:rsidP="00974B10">
      <w:pPr>
        <w:numPr>
          <w:ilvl w:val="1"/>
          <w:numId w:val="32"/>
        </w:numPr>
        <w:tabs>
          <w:tab w:val="left" w:pos="1701"/>
        </w:tabs>
        <w:suppressAutoHyphens w:val="0"/>
        <w:spacing w:before="120"/>
        <w:ind w:left="1701" w:hanging="567"/>
        <w:jc w:val="both"/>
        <w:rPr>
          <w:rFonts w:ascii="Cambria" w:hAnsi="Cambria" w:cs="Calibri"/>
          <w:sz w:val="22"/>
          <w:szCs w:val="22"/>
          <w:lang w:eastAsia="pl-PL"/>
        </w:rPr>
      </w:pPr>
      <w:r w:rsidRPr="00B803C1">
        <w:rPr>
          <w:rFonts w:ascii="Cambria" w:eastAsia="Calibri" w:hAnsi="Cambria" w:cs="Verdana"/>
          <w:color w:val="000000"/>
          <w:sz w:val="22"/>
          <w:szCs w:val="22"/>
          <w:lang w:eastAsia="en-US"/>
        </w:rPr>
        <w:t xml:space="preserve">pojawienie się nowszych technologii wykonania prac gwarantujących co najmniej ten sam standard wykonania Przedmiotu Umowy oraz </w:t>
      </w:r>
      <w:proofErr w:type="gramStart"/>
      <w:r w:rsidRPr="00B803C1">
        <w:rPr>
          <w:rFonts w:ascii="Cambria" w:hAnsi="Cambria" w:cs="Arial"/>
          <w:color w:val="000000"/>
          <w:sz w:val="22"/>
          <w:szCs w:val="22"/>
          <w:lang w:eastAsia="pl-PL"/>
        </w:rPr>
        <w:t>nie powodujących</w:t>
      </w:r>
      <w:proofErr w:type="gramEnd"/>
      <w:r w:rsidRPr="00B803C1">
        <w:rPr>
          <w:rFonts w:ascii="Cambria" w:hAnsi="Cambria" w:cs="Arial"/>
          <w:color w:val="000000"/>
          <w:sz w:val="22"/>
          <w:szCs w:val="22"/>
          <w:lang w:eastAsia="pl-PL"/>
        </w:rPr>
        <w:t xml:space="preserve"> większych strat i zanieczyszczeń w środowisku naturalnym niż te, które mogą powstać przy</w:t>
      </w:r>
      <w:r>
        <w:rPr>
          <w:rFonts w:ascii="Cambria" w:hAnsi="Cambria" w:cs="Arial"/>
          <w:color w:val="000000"/>
          <w:sz w:val="22"/>
          <w:szCs w:val="22"/>
          <w:lang w:eastAsia="pl-PL"/>
        </w:rPr>
        <w:t xml:space="preserve"> wykonywaniu Przedmiotu Umowy w </w:t>
      </w:r>
      <w:r w:rsidRPr="00B803C1">
        <w:rPr>
          <w:rFonts w:ascii="Cambria" w:hAnsi="Cambria" w:cs="Arial"/>
          <w:color w:val="000000"/>
          <w:sz w:val="22"/>
          <w:szCs w:val="22"/>
          <w:lang w:eastAsia="pl-PL"/>
        </w:rPr>
        <w:t>sposób pierwotnie nią opisany;</w:t>
      </w:r>
    </w:p>
    <w:p w14:paraId="57A5365C" w14:textId="77777777" w:rsidR="00974B10" w:rsidRPr="00B803C1" w:rsidRDefault="00974B10" w:rsidP="00974B10">
      <w:pPr>
        <w:numPr>
          <w:ilvl w:val="1"/>
          <w:numId w:val="32"/>
        </w:numPr>
        <w:tabs>
          <w:tab w:val="left" w:pos="1701"/>
        </w:tabs>
        <w:suppressAutoHyphens w:val="0"/>
        <w:spacing w:before="120"/>
        <w:ind w:left="1701" w:hanging="567"/>
        <w:jc w:val="both"/>
        <w:rPr>
          <w:rFonts w:ascii="Cambria" w:hAnsi="Cambria" w:cs="Calibri"/>
          <w:sz w:val="22"/>
          <w:szCs w:val="22"/>
          <w:lang w:eastAsia="pl-PL"/>
        </w:rPr>
      </w:pPr>
      <w:r w:rsidRPr="00B803C1">
        <w:rPr>
          <w:rFonts w:ascii="Cambria" w:hAnsi="Cambria" w:cs="Calibri"/>
          <w:sz w:val="22"/>
          <w:szCs w:val="22"/>
          <w:lang w:eastAsia="pl-PL"/>
        </w:rPr>
        <w:t>zmiany technologii wykonania robót lub materiałów zastosowanych do ich realizacji.</w:t>
      </w:r>
    </w:p>
    <w:p w14:paraId="78233F03" w14:textId="77777777" w:rsidR="00974B10" w:rsidRPr="00B803C1" w:rsidRDefault="00974B10" w:rsidP="00974B10">
      <w:pPr>
        <w:tabs>
          <w:tab w:val="left" w:pos="1701"/>
        </w:tabs>
        <w:suppressAutoHyphens w:val="0"/>
        <w:spacing w:before="120"/>
        <w:ind w:left="1134"/>
        <w:jc w:val="both"/>
        <w:rPr>
          <w:rFonts w:ascii="Cambria" w:hAnsi="Cambria" w:cs="Calibri"/>
          <w:sz w:val="22"/>
          <w:szCs w:val="22"/>
          <w:lang w:eastAsia="pl-PL"/>
        </w:rPr>
      </w:pPr>
      <w:r w:rsidRPr="00B803C1">
        <w:rPr>
          <w:rFonts w:ascii="Cambria" w:hAnsi="Cambria" w:cs="Arial"/>
          <w:color w:val="000000"/>
          <w:sz w:val="22"/>
          <w:szCs w:val="22"/>
          <w:lang w:eastAsia="pl-PL"/>
        </w:rPr>
        <w:lastRenderedPageBreak/>
        <w:t>Żadna ze zmian wskazanych w lit. a) – d) nie może pociągnąć za sobą zwiększenia wynagrodzenia należnego Wykonawcy.</w:t>
      </w:r>
    </w:p>
    <w:p w14:paraId="7B353CE3" w14:textId="77777777" w:rsidR="00974B10" w:rsidRPr="00B803C1" w:rsidRDefault="00974B10" w:rsidP="00974B10">
      <w:pPr>
        <w:numPr>
          <w:ilvl w:val="0"/>
          <w:numId w:val="27"/>
        </w:numPr>
        <w:suppressAutoHyphens w:val="0"/>
        <w:spacing w:before="120"/>
        <w:jc w:val="both"/>
        <w:rPr>
          <w:rFonts w:ascii="Cambria" w:eastAsia="Calibri" w:hAnsi="Cambria"/>
          <w:sz w:val="22"/>
          <w:szCs w:val="22"/>
          <w:lang w:eastAsia="pl-PL"/>
        </w:rPr>
      </w:pPr>
      <w:r w:rsidRPr="00B803C1">
        <w:rPr>
          <w:rFonts w:ascii="Cambria" w:eastAsia="Calibri" w:hAnsi="Cambria"/>
          <w:sz w:val="22"/>
          <w:szCs w:val="22"/>
          <w:lang w:eastAsia="pl-PL"/>
        </w:rPr>
        <w:t>Dopuszczalna jest zmiana wysokości wynagrodzenia Wykonawcy w przypadku:</w:t>
      </w:r>
    </w:p>
    <w:p w14:paraId="446DD8C2" w14:textId="73179AC2" w:rsidR="00974B10" w:rsidRPr="00B803C1" w:rsidRDefault="00974B10" w:rsidP="00974B10">
      <w:pPr>
        <w:numPr>
          <w:ilvl w:val="1"/>
          <w:numId w:val="27"/>
        </w:numPr>
        <w:suppressAutoHyphens w:val="0"/>
        <w:spacing w:before="120"/>
        <w:ind w:left="1134" w:hanging="425"/>
        <w:jc w:val="both"/>
        <w:rPr>
          <w:rFonts w:ascii="Cambria" w:eastAsia="Calibri" w:hAnsi="Cambria"/>
          <w:sz w:val="22"/>
          <w:szCs w:val="22"/>
          <w:lang w:eastAsia="pl-PL"/>
        </w:rPr>
      </w:pPr>
      <w:r w:rsidRPr="00B803C1">
        <w:rPr>
          <w:rFonts w:ascii="Cambria" w:eastAsia="Calibri" w:hAnsi="Cambria"/>
          <w:sz w:val="22"/>
          <w:szCs w:val="22"/>
          <w:lang w:eastAsia="pl-PL"/>
        </w:rPr>
        <w:t>konieczności wykonania robót dodatkowych nieprzewidzianych w Dokumentacji, a których wykonanie jest konieczne albo w przypadku ograniczenia zakresu robót przewidzianych w Umowie;</w:t>
      </w:r>
    </w:p>
    <w:p w14:paraId="452173E7" w14:textId="77777777" w:rsidR="00974B10" w:rsidRPr="00B803C1" w:rsidRDefault="00974B10" w:rsidP="00974B10">
      <w:pPr>
        <w:numPr>
          <w:ilvl w:val="1"/>
          <w:numId w:val="27"/>
        </w:numPr>
        <w:suppressAutoHyphens w:val="0"/>
        <w:spacing w:before="120"/>
        <w:ind w:left="1134" w:hanging="425"/>
        <w:jc w:val="both"/>
        <w:rPr>
          <w:rFonts w:ascii="Cambria" w:eastAsia="Calibri" w:hAnsi="Cambria"/>
          <w:sz w:val="22"/>
          <w:szCs w:val="22"/>
          <w:lang w:eastAsia="pl-PL"/>
        </w:rPr>
      </w:pPr>
      <w:r w:rsidRPr="00B803C1">
        <w:rPr>
          <w:rFonts w:ascii="Cambria" w:eastAsia="Calibri" w:hAnsi="Cambria"/>
          <w:sz w:val="22"/>
          <w:szCs w:val="22"/>
          <w:lang w:eastAsia="pl-PL"/>
        </w:rPr>
        <w:t>spełnienia się innych okoliczności uprawniających do zmiany Umowy, o których mowa w niniejszym paragrafie Umowy i jeżeli mają one wpływ na wysokość wynagrodzenia. W takim wypadku zmiana wy</w:t>
      </w:r>
      <w:r>
        <w:rPr>
          <w:rFonts w:ascii="Cambria" w:eastAsia="Calibri" w:hAnsi="Cambria"/>
          <w:sz w:val="22"/>
          <w:szCs w:val="22"/>
          <w:lang w:eastAsia="pl-PL"/>
        </w:rPr>
        <w:t>nagrodzenia jest dopuszczalna w </w:t>
      </w:r>
      <w:r w:rsidRPr="00B803C1">
        <w:rPr>
          <w:rFonts w:ascii="Cambria" w:eastAsia="Calibri" w:hAnsi="Cambria"/>
          <w:sz w:val="22"/>
          <w:szCs w:val="22"/>
          <w:lang w:eastAsia="pl-PL"/>
        </w:rPr>
        <w:t>zakresie, w jakim zmiany te mają wpływ na wysokość wynagrodzenia Wykonawcy.</w:t>
      </w:r>
    </w:p>
    <w:p w14:paraId="2F682E33" w14:textId="77777777" w:rsidR="00974B10" w:rsidRPr="00B803C1" w:rsidRDefault="00974B10" w:rsidP="00974B10">
      <w:pPr>
        <w:numPr>
          <w:ilvl w:val="0"/>
          <w:numId w:val="14"/>
        </w:numPr>
        <w:tabs>
          <w:tab w:val="clear" w:pos="0"/>
        </w:tabs>
        <w:suppressAutoHyphens w:val="0"/>
        <w:spacing w:before="120"/>
        <w:jc w:val="both"/>
        <w:rPr>
          <w:rFonts w:ascii="Cambria" w:hAnsi="Cambria" w:cs="Arial"/>
          <w:sz w:val="22"/>
          <w:szCs w:val="22"/>
          <w:lang w:eastAsia="pl-PL"/>
        </w:rPr>
      </w:pPr>
      <w:r w:rsidRPr="00B803C1">
        <w:rPr>
          <w:rFonts w:ascii="Cambria" w:hAnsi="Cambria" w:cs="Arial"/>
          <w:sz w:val="22"/>
          <w:szCs w:val="22"/>
          <w:lang w:eastAsia="pl-PL"/>
        </w:rPr>
        <w:t>W przypadku wystąpienia konieczności wykonania robót dodatkowych lub zamiennych, których zakresu nie ujęto w Specyfikacji Warunków Zamówienia, Zamawiający zleci ich wykonanie zgodnie z obowiązującymi przepisami.</w:t>
      </w:r>
    </w:p>
    <w:p w14:paraId="4AC126BB" w14:textId="77777777" w:rsidR="00974B10" w:rsidRPr="00B803C1" w:rsidRDefault="00974B10" w:rsidP="00974B10">
      <w:pPr>
        <w:numPr>
          <w:ilvl w:val="0"/>
          <w:numId w:val="14"/>
        </w:numPr>
        <w:tabs>
          <w:tab w:val="clear" w:pos="0"/>
        </w:tabs>
        <w:suppressAutoHyphens w:val="0"/>
        <w:spacing w:before="120"/>
        <w:jc w:val="both"/>
        <w:rPr>
          <w:rFonts w:ascii="Cambria" w:hAnsi="Cambria" w:cs="Arial"/>
          <w:sz w:val="22"/>
          <w:szCs w:val="22"/>
          <w:lang w:eastAsia="pl-PL"/>
        </w:rPr>
      </w:pPr>
      <w:r w:rsidRPr="00B803C1">
        <w:rPr>
          <w:rFonts w:ascii="Cambria" w:hAnsi="Cambria" w:cs="Arial"/>
          <w:sz w:val="22"/>
          <w:szCs w:val="22"/>
          <w:lang w:eastAsia="pl-PL"/>
        </w:rPr>
        <w:t>Roboty dodatkowe lub zamienne zostaną wykonane z zachowaniem tych samych norm, standardów i parametrów, jak zamówienie podstawowe.</w:t>
      </w:r>
    </w:p>
    <w:p w14:paraId="6EF7A35B" w14:textId="77777777" w:rsidR="00974B10" w:rsidRPr="00B803C1" w:rsidRDefault="00974B10" w:rsidP="00974B10">
      <w:pPr>
        <w:numPr>
          <w:ilvl w:val="0"/>
          <w:numId w:val="14"/>
        </w:numPr>
        <w:tabs>
          <w:tab w:val="clear" w:pos="0"/>
          <w:tab w:val="num" w:pos="360"/>
        </w:tabs>
        <w:suppressAutoHyphens w:val="0"/>
        <w:spacing w:before="120"/>
        <w:jc w:val="both"/>
        <w:rPr>
          <w:rFonts w:ascii="Cambria" w:hAnsi="Cambria" w:cs="Arial"/>
          <w:sz w:val="22"/>
          <w:szCs w:val="22"/>
          <w:lang w:eastAsia="pl-PL"/>
        </w:rPr>
      </w:pPr>
      <w:r w:rsidRPr="00B803C1">
        <w:rPr>
          <w:rFonts w:ascii="Cambria" w:hAnsi="Cambria" w:cs="Arial"/>
          <w:sz w:val="22"/>
          <w:szCs w:val="22"/>
          <w:lang w:eastAsia="pl-PL"/>
        </w:rPr>
        <w:t>Wysokość wynagrodzenia, o której mowa w ust. 1 pkt 4) powyżej, ze względu na zmianę Przedmiotu Umowy zostanie ustalona na podstawie cen wynikających z Umowy.</w:t>
      </w:r>
    </w:p>
    <w:p w14:paraId="2D42C894" w14:textId="77777777" w:rsidR="00974B10" w:rsidRPr="00B803C1" w:rsidRDefault="00974B10" w:rsidP="00974B10">
      <w:pPr>
        <w:numPr>
          <w:ilvl w:val="0"/>
          <w:numId w:val="14"/>
        </w:numPr>
        <w:tabs>
          <w:tab w:val="clear" w:pos="0"/>
          <w:tab w:val="num" w:pos="360"/>
        </w:tabs>
        <w:suppressAutoHyphens w:val="0"/>
        <w:spacing w:before="120"/>
        <w:jc w:val="both"/>
        <w:rPr>
          <w:rFonts w:ascii="Cambria" w:hAnsi="Cambria" w:cs="Arial"/>
          <w:sz w:val="22"/>
          <w:szCs w:val="22"/>
          <w:lang w:eastAsia="pl-PL"/>
        </w:rPr>
      </w:pPr>
      <w:r w:rsidRPr="00B803C1">
        <w:rPr>
          <w:rFonts w:ascii="Cambria" w:hAnsi="Cambria" w:cs="Arial"/>
          <w:sz w:val="22"/>
          <w:szCs w:val="22"/>
          <w:lang w:eastAsia="pl-PL"/>
        </w:rPr>
        <w:t>Jeżeli nie jest możliwe ustalenie zmiany wysokości wy</w:t>
      </w:r>
      <w:r>
        <w:rPr>
          <w:rFonts w:ascii="Cambria" w:hAnsi="Cambria" w:cs="Arial"/>
          <w:sz w:val="22"/>
          <w:szCs w:val="22"/>
          <w:lang w:eastAsia="pl-PL"/>
        </w:rPr>
        <w:t>nagrodzenia zgodnie z ust. 4, w </w:t>
      </w:r>
      <w:r w:rsidRPr="00B803C1">
        <w:rPr>
          <w:rFonts w:ascii="Cambria" w:hAnsi="Cambria" w:cs="Arial"/>
          <w:sz w:val="22"/>
          <w:szCs w:val="22"/>
          <w:lang w:eastAsia="pl-PL"/>
        </w:rPr>
        <w:t>szczególności rodzaje robót lub materiałów nie występują w dotychczasowym zakresie Umowy lub z innych przyczyn ustalenie wysokości wynagrodzenia nie jest możliwe, wynagrodzenie zostanie ustalone na podstawie uproszczonej kalkulacji kosztorysowej Wykonawcy, w której poszczególne roboty budowlan</w:t>
      </w:r>
      <w:r>
        <w:rPr>
          <w:rFonts w:ascii="Cambria" w:hAnsi="Cambria" w:cs="Arial"/>
          <w:sz w:val="22"/>
          <w:szCs w:val="22"/>
          <w:lang w:eastAsia="pl-PL"/>
        </w:rPr>
        <w:t>e zostaną wycenione w oparciu o </w:t>
      </w:r>
      <w:r w:rsidRPr="00B803C1">
        <w:rPr>
          <w:rFonts w:ascii="Cambria" w:hAnsi="Cambria" w:cs="Arial"/>
          <w:sz w:val="22"/>
          <w:szCs w:val="22"/>
          <w:lang w:eastAsia="pl-PL"/>
        </w:rPr>
        <w:t>ceny czynników produkcji przyjęte z zeszytów „</w:t>
      </w:r>
      <w:proofErr w:type="spellStart"/>
      <w:r w:rsidRPr="00B803C1">
        <w:rPr>
          <w:rFonts w:ascii="Cambria" w:hAnsi="Cambria" w:cs="Arial"/>
          <w:sz w:val="22"/>
          <w:szCs w:val="22"/>
          <w:lang w:eastAsia="pl-PL"/>
        </w:rPr>
        <w:t>Sekocenbud</w:t>
      </w:r>
      <w:proofErr w:type="spellEnd"/>
      <w:r w:rsidRPr="00B803C1">
        <w:rPr>
          <w:rFonts w:ascii="Cambria" w:hAnsi="Cambria" w:cs="Arial"/>
          <w:sz w:val="22"/>
          <w:szCs w:val="22"/>
          <w:lang w:eastAsia="pl-PL"/>
        </w:rPr>
        <w:t>” (jako średnie) za okres ich wykonania dla województwa lubuskiego.</w:t>
      </w:r>
    </w:p>
    <w:p w14:paraId="7615AC9B" w14:textId="77777777" w:rsidR="00974B10" w:rsidRPr="00B803C1" w:rsidRDefault="00974B10" w:rsidP="00974B10">
      <w:pPr>
        <w:numPr>
          <w:ilvl w:val="0"/>
          <w:numId w:val="14"/>
        </w:numPr>
        <w:tabs>
          <w:tab w:val="clear" w:pos="0"/>
          <w:tab w:val="num" w:pos="360"/>
        </w:tabs>
        <w:suppressAutoHyphens w:val="0"/>
        <w:spacing w:before="120"/>
        <w:jc w:val="both"/>
        <w:rPr>
          <w:rFonts w:ascii="Cambria" w:hAnsi="Cambria" w:cs="Arial"/>
          <w:sz w:val="22"/>
          <w:szCs w:val="22"/>
          <w:lang w:eastAsia="pl-PL"/>
        </w:rPr>
      </w:pPr>
      <w:r w:rsidRPr="00B803C1">
        <w:rPr>
          <w:rFonts w:ascii="Cambria" w:hAnsi="Cambria" w:cs="Arial"/>
          <w:sz w:val="22"/>
          <w:szCs w:val="22"/>
          <w:lang w:eastAsia="pl-PL"/>
        </w:rPr>
        <w:t>Zamawiający może wnieść zastrzeżenia do uproszczonej kalkulacji kosztorysowej Wykonawcy, do których Wykonawca powinien ustosunkować się w terminie 7 dni od dnia przekazania uwag przez Zamawiającego.</w:t>
      </w:r>
    </w:p>
    <w:p w14:paraId="388BA427" w14:textId="77777777" w:rsidR="00974B10" w:rsidRPr="00B803C1" w:rsidRDefault="00974B10" w:rsidP="00974B10">
      <w:pPr>
        <w:numPr>
          <w:ilvl w:val="0"/>
          <w:numId w:val="14"/>
        </w:numPr>
        <w:tabs>
          <w:tab w:val="clear" w:pos="0"/>
          <w:tab w:val="num" w:pos="360"/>
        </w:tabs>
        <w:suppressAutoHyphens w:val="0"/>
        <w:spacing w:before="120"/>
        <w:jc w:val="both"/>
        <w:rPr>
          <w:rFonts w:ascii="Cambria" w:hAnsi="Cambria" w:cs="Arial"/>
          <w:sz w:val="22"/>
          <w:szCs w:val="22"/>
          <w:lang w:eastAsia="pl-PL"/>
        </w:rPr>
      </w:pPr>
      <w:r w:rsidRPr="00B803C1">
        <w:rPr>
          <w:rFonts w:ascii="Cambria" w:hAnsi="Cambria" w:cs="Arial"/>
          <w:sz w:val="22"/>
          <w:szCs w:val="22"/>
          <w:lang w:eastAsia="pl-PL"/>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60255118" w14:textId="77777777" w:rsidR="00974B10" w:rsidRPr="00B803C1" w:rsidRDefault="00974B10" w:rsidP="00974B10">
      <w:pPr>
        <w:numPr>
          <w:ilvl w:val="0"/>
          <w:numId w:val="14"/>
        </w:numPr>
        <w:tabs>
          <w:tab w:val="clear" w:pos="0"/>
          <w:tab w:val="num" w:pos="360"/>
        </w:tabs>
        <w:suppressAutoHyphens w:val="0"/>
        <w:spacing w:before="120"/>
        <w:jc w:val="both"/>
        <w:rPr>
          <w:rFonts w:ascii="Cambria" w:hAnsi="Cambria" w:cs="Arial"/>
          <w:sz w:val="22"/>
          <w:szCs w:val="22"/>
          <w:lang w:eastAsia="pl-PL"/>
        </w:rPr>
      </w:pPr>
      <w:r w:rsidRPr="00B803C1">
        <w:rPr>
          <w:rFonts w:ascii="Cambria" w:hAnsi="Cambria" w:cs="Arial"/>
          <w:sz w:val="22"/>
          <w:szCs w:val="22"/>
          <w:lang w:eastAsia="pl-PL"/>
        </w:rPr>
        <w:t>Każde ze Stron umowy może zawnioskować o jej zmianę. W celu dokonania zmiany Umowy Strona o to wnioskująca zobowiązana jest do złożenia drugiej Stronie propozycji zmiany ze wskazaniem okoliczności będących podstawą zmiany.</w:t>
      </w:r>
    </w:p>
    <w:p w14:paraId="12A4F943" w14:textId="77777777" w:rsidR="00974B10" w:rsidRPr="00B803C1" w:rsidRDefault="00974B10" w:rsidP="00974B10">
      <w:pPr>
        <w:numPr>
          <w:ilvl w:val="0"/>
          <w:numId w:val="14"/>
        </w:numPr>
        <w:tabs>
          <w:tab w:val="clear" w:pos="0"/>
          <w:tab w:val="num" w:pos="360"/>
        </w:tabs>
        <w:suppressAutoHyphens w:val="0"/>
        <w:spacing w:before="120"/>
        <w:jc w:val="both"/>
        <w:rPr>
          <w:rFonts w:ascii="Cambria" w:hAnsi="Cambria" w:cs="Arial"/>
          <w:sz w:val="22"/>
          <w:szCs w:val="22"/>
          <w:lang w:eastAsia="pl-PL"/>
        </w:rPr>
      </w:pPr>
      <w:r w:rsidRPr="00B803C1">
        <w:rPr>
          <w:rFonts w:ascii="Cambria" w:hAnsi="Cambria" w:cs="Arial"/>
          <w:sz w:val="22"/>
          <w:szCs w:val="22"/>
          <w:lang w:eastAsia="pl-PL"/>
        </w:rPr>
        <w:t>Wniosek o zmianę Umowy powinien zawierać co najmniej:</w:t>
      </w:r>
    </w:p>
    <w:p w14:paraId="5DFB3643" w14:textId="77777777" w:rsidR="00974B10" w:rsidRPr="00B803C1" w:rsidRDefault="00974B10" w:rsidP="00974B10">
      <w:pPr>
        <w:numPr>
          <w:ilvl w:val="0"/>
          <w:numId w:val="34"/>
        </w:numPr>
        <w:suppressAutoHyphens w:val="0"/>
        <w:spacing w:before="120"/>
        <w:ind w:left="714" w:hanging="357"/>
        <w:jc w:val="both"/>
        <w:rPr>
          <w:rFonts w:ascii="Cambria" w:eastAsia="Calibri" w:hAnsi="Cambria"/>
          <w:sz w:val="22"/>
          <w:szCs w:val="22"/>
          <w:lang w:eastAsia="pl-PL"/>
        </w:rPr>
      </w:pPr>
      <w:r w:rsidRPr="00B803C1">
        <w:rPr>
          <w:rFonts w:ascii="Cambria" w:eastAsia="Calibri" w:hAnsi="Cambria"/>
          <w:sz w:val="22"/>
          <w:szCs w:val="22"/>
          <w:lang w:eastAsia="pl-PL"/>
        </w:rPr>
        <w:t>zakres proponowanej zmiany;</w:t>
      </w:r>
    </w:p>
    <w:p w14:paraId="095D87A7" w14:textId="77777777" w:rsidR="00974B10" w:rsidRPr="00B803C1" w:rsidRDefault="00974B10" w:rsidP="00974B10">
      <w:pPr>
        <w:numPr>
          <w:ilvl w:val="0"/>
          <w:numId w:val="34"/>
        </w:numPr>
        <w:suppressAutoHyphens w:val="0"/>
        <w:spacing w:before="120"/>
        <w:ind w:left="714" w:hanging="357"/>
        <w:jc w:val="both"/>
        <w:rPr>
          <w:rFonts w:ascii="Cambria" w:eastAsia="Calibri" w:hAnsi="Cambria"/>
          <w:sz w:val="22"/>
          <w:szCs w:val="22"/>
          <w:lang w:eastAsia="pl-PL"/>
        </w:rPr>
      </w:pPr>
      <w:r w:rsidRPr="00B803C1">
        <w:rPr>
          <w:rFonts w:ascii="Cambria" w:eastAsia="Calibri" w:hAnsi="Cambria"/>
          <w:sz w:val="22"/>
          <w:szCs w:val="22"/>
          <w:lang w:eastAsia="pl-PL"/>
        </w:rPr>
        <w:t>opis okoliczności faktycznych uprawniających do dokonania zmiany;</w:t>
      </w:r>
    </w:p>
    <w:p w14:paraId="6429C6F1" w14:textId="77777777" w:rsidR="00974B10" w:rsidRPr="00B803C1" w:rsidRDefault="00974B10" w:rsidP="00974B10">
      <w:pPr>
        <w:numPr>
          <w:ilvl w:val="0"/>
          <w:numId w:val="34"/>
        </w:numPr>
        <w:suppressAutoHyphens w:val="0"/>
        <w:spacing w:before="120"/>
        <w:ind w:left="714" w:hanging="357"/>
        <w:jc w:val="both"/>
        <w:rPr>
          <w:rFonts w:ascii="Cambria" w:eastAsia="Calibri" w:hAnsi="Cambria"/>
          <w:sz w:val="22"/>
          <w:szCs w:val="22"/>
          <w:lang w:eastAsia="pl-PL"/>
        </w:rPr>
      </w:pPr>
      <w:r w:rsidRPr="00B803C1">
        <w:rPr>
          <w:rFonts w:ascii="Cambria" w:eastAsia="Calibri" w:hAnsi="Cambria"/>
          <w:sz w:val="22"/>
          <w:szCs w:val="22"/>
          <w:lang w:eastAsia="pl-PL"/>
        </w:rPr>
        <w:t>podstawę dokonania zmiany, to jest podstawę prawną wynikającą z postanowień Umowy;</w:t>
      </w:r>
    </w:p>
    <w:p w14:paraId="31C1EB03" w14:textId="77777777" w:rsidR="00974B10" w:rsidRPr="00B803C1" w:rsidRDefault="00974B10" w:rsidP="00974B10">
      <w:pPr>
        <w:numPr>
          <w:ilvl w:val="0"/>
          <w:numId w:val="34"/>
        </w:numPr>
        <w:suppressAutoHyphens w:val="0"/>
        <w:spacing w:before="120"/>
        <w:ind w:left="714" w:hanging="357"/>
        <w:jc w:val="both"/>
        <w:rPr>
          <w:rFonts w:ascii="Cambria" w:eastAsia="Calibri" w:hAnsi="Cambria"/>
          <w:sz w:val="22"/>
          <w:szCs w:val="22"/>
          <w:lang w:eastAsia="pl-PL"/>
        </w:rPr>
      </w:pPr>
      <w:r w:rsidRPr="00B803C1">
        <w:rPr>
          <w:rFonts w:ascii="Cambria" w:eastAsia="Calibri" w:hAnsi="Cambria"/>
          <w:sz w:val="22"/>
          <w:szCs w:val="22"/>
          <w:lang w:eastAsia="pl-PL"/>
        </w:rPr>
        <w:t>informacje i dowody potwierdzające, że zostały spełnione okoliczności uzasadniające dokonanie zmiany Umowy.</w:t>
      </w:r>
    </w:p>
    <w:p w14:paraId="7761954C" w14:textId="77777777" w:rsidR="00974B10" w:rsidRPr="00B803C1" w:rsidRDefault="00974B10" w:rsidP="00974B10">
      <w:pPr>
        <w:numPr>
          <w:ilvl w:val="0"/>
          <w:numId w:val="14"/>
        </w:numPr>
        <w:tabs>
          <w:tab w:val="clear" w:pos="0"/>
          <w:tab w:val="num" w:pos="360"/>
        </w:tabs>
        <w:suppressAutoHyphens w:val="0"/>
        <w:spacing w:before="120"/>
        <w:jc w:val="both"/>
        <w:rPr>
          <w:rFonts w:ascii="Cambria" w:hAnsi="Cambria" w:cs="Arial"/>
          <w:sz w:val="22"/>
          <w:szCs w:val="22"/>
          <w:lang w:eastAsia="pl-PL"/>
        </w:rPr>
      </w:pPr>
      <w:r w:rsidRPr="00B803C1">
        <w:rPr>
          <w:rFonts w:ascii="Cambria" w:hAnsi="Cambria" w:cs="Arial"/>
          <w:sz w:val="22"/>
          <w:szCs w:val="22"/>
          <w:lang w:eastAsia="pl-PL"/>
        </w:rPr>
        <w:t>Strona wnioskująca o zmianę terminu wykonania Umowy lub poszczególnych świadczeń zobowiązana jest do wykazania, że ze względu na zaistniałe okoliczności – uprawniające do dokonania zmiany – dochowanie pierwotnego terminu jest niemożliwe.</w:t>
      </w:r>
    </w:p>
    <w:p w14:paraId="75A98230" w14:textId="77777777" w:rsidR="00974B10" w:rsidRPr="00B803C1" w:rsidRDefault="00974B10" w:rsidP="00974B10">
      <w:pPr>
        <w:numPr>
          <w:ilvl w:val="0"/>
          <w:numId w:val="14"/>
        </w:numPr>
        <w:tabs>
          <w:tab w:val="clear" w:pos="0"/>
          <w:tab w:val="num" w:pos="360"/>
        </w:tabs>
        <w:suppressAutoHyphens w:val="0"/>
        <w:spacing w:before="120"/>
        <w:jc w:val="both"/>
        <w:rPr>
          <w:rFonts w:ascii="Cambria" w:hAnsi="Cambria" w:cs="Arial"/>
          <w:sz w:val="22"/>
          <w:szCs w:val="22"/>
          <w:lang w:eastAsia="pl-PL"/>
        </w:rPr>
      </w:pPr>
      <w:r w:rsidRPr="00B803C1">
        <w:rPr>
          <w:rFonts w:ascii="Cambria" w:hAnsi="Cambria" w:cs="Arial"/>
          <w:sz w:val="22"/>
          <w:szCs w:val="22"/>
          <w:lang w:eastAsia="pl-PL"/>
        </w:rPr>
        <w:lastRenderedPageBreak/>
        <w:t>W przypadku złożenia wniosku o zmianę druga Strona jest zobowiązana do ustosunkowania się do niego. Przede wszystkim druga Strona może:</w:t>
      </w:r>
    </w:p>
    <w:p w14:paraId="02F455C4" w14:textId="77777777" w:rsidR="00974B10" w:rsidRPr="00B803C1" w:rsidRDefault="00974B10" w:rsidP="00974B10">
      <w:pPr>
        <w:numPr>
          <w:ilvl w:val="1"/>
          <w:numId w:val="33"/>
        </w:numPr>
        <w:suppressAutoHyphens w:val="0"/>
        <w:spacing w:before="120"/>
        <w:ind w:left="714" w:hanging="357"/>
        <w:jc w:val="both"/>
        <w:rPr>
          <w:rFonts w:ascii="Cambria" w:eastAsia="Calibri" w:hAnsi="Cambria"/>
          <w:sz w:val="22"/>
          <w:szCs w:val="22"/>
          <w:lang w:eastAsia="pl-PL"/>
        </w:rPr>
      </w:pPr>
      <w:r w:rsidRPr="00B803C1">
        <w:rPr>
          <w:rFonts w:ascii="Cambria" w:eastAsia="Calibri" w:hAnsi="Cambria"/>
          <w:sz w:val="22"/>
          <w:szCs w:val="22"/>
          <w:lang w:eastAsia="pl-PL"/>
        </w:rPr>
        <w:t>zaakceptować wniosek o zmianę,</w:t>
      </w:r>
    </w:p>
    <w:p w14:paraId="728AEA16" w14:textId="77777777" w:rsidR="00974B10" w:rsidRPr="00B803C1" w:rsidRDefault="00974B10" w:rsidP="00974B10">
      <w:pPr>
        <w:numPr>
          <w:ilvl w:val="1"/>
          <w:numId w:val="33"/>
        </w:numPr>
        <w:suppressAutoHyphens w:val="0"/>
        <w:spacing w:before="120"/>
        <w:ind w:left="714" w:hanging="357"/>
        <w:jc w:val="both"/>
        <w:rPr>
          <w:rFonts w:ascii="Cambria" w:eastAsia="Calibri" w:hAnsi="Cambria"/>
          <w:sz w:val="22"/>
          <w:szCs w:val="22"/>
          <w:lang w:eastAsia="pl-PL"/>
        </w:rPr>
      </w:pPr>
      <w:r w:rsidRPr="00B803C1">
        <w:rPr>
          <w:rFonts w:ascii="Cambria" w:eastAsia="Calibri" w:hAnsi="Cambria"/>
          <w:sz w:val="22"/>
          <w:szCs w:val="22"/>
          <w:lang w:eastAsia="pl-PL"/>
        </w:rPr>
        <w:t>wezwać Stronę wnioskującą o zmianę do uzupełnienia wniosku lub przedstawienia dodatkowych wyjaśnień wraz ze stosownym uzasadnieniem takiego wezwania,</w:t>
      </w:r>
    </w:p>
    <w:p w14:paraId="56433C70" w14:textId="77777777" w:rsidR="00974B10" w:rsidRPr="00B803C1" w:rsidRDefault="00974B10" w:rsidP="00974B10">
      <w:pPr>
        <w:numPr>
          <w:ilvl w:val="1"/>
          <w:numId w:val="33"/>
        </w:numPr>
        <w:suppressAutoHyphens w:val="0"/>
        <w:spacing w:before="120"/>
        <w:ind w:left="714" w:hanging="357"/>
        <w:jc w:val="both"/>
        <w:rPr>
          <w:rFonts w:ascii="Cambria" w:eastAsia="Calibri" w:hAnsi="Cambria"/>
          <w:sz w:val="22"/>
          <w:szCs w:val="22"/>
          <w:lang w:eastAsia="pl-PL"/>
        </w:rPr>
      </w:pPr>
      <w:r w:rsidRPr="00B803C1">
        <w:rPr>
          <w:rFonts w:ascii="Cambria" w:eastAsia="Calibri" w:hAnsi="Cambria"/>
          <w:sz w:val="22"/>
          <w:szCs w:val="22"/>
          <w:lang w:eastAsia="pl-PL"/>
        </w:rPr>
        <w:t>zaproponować podjęcie negocjacji treści Umowy w zakresie wnioskowanej zmiany,</w:t>
      </w:r>
    </w:p>
    <w:p w14:paraId="6C727B90" w14:textId="77777777" w:rsidR="00974B10" w:rsidRPr="00B803C1" w:rsidRDefault="00974B10" w:rsidP="00974B10">
      <w:pPr>
        <w:numPr>
          <w:ilvl w:val="1"/>
          <w:numId w:val="33"/>
        </w:numPr>
        <w:suppressAutoHyphens w:val="0"/>
        <w:spacing w:before="120"/>
        <w:ind w:left="714" w:hanging="357"/>
        <w:jc w:val="both"/>
        <w:rPr>
          <w:rFonts w:ascii="Cambria" w:eastAsia="Calibri" w:hAnsi="Cambria"/>
          <w:sz w:val="22"/>
          <w:szCs w:val="22"/>
          <w:lang w:eastAsia="pl-PL"/>
        </w:rPr>
      </w:pPr>
      <w:r w:rsidRPr="00B803C1">
        <w:rPr>
          <w:rFonts w:ascii="Cambria" w:eastAsia="Calibri" w:hAnsi="Cambria"/>
          <w:sz w:val="22"/>
          <w:szCs w:val="22"/>
          <w:lang w:eastAsia="pl-PL"/>
        </w:rPr>
        <w:t xml:space="preserve">odrzucić wniosek o zmianę. </w:t>
      </w:r>
    </w:p>
    <w:p w14:paraId="7EFB2C35" w14:textId="77777777" w:rsidR="00974B10" w:rsidRPr="00B803C1" w:rsidRDefault="00974B10" w:rsidP="00974B10">
      <w:pPr>
        <w:numPr>
          <w:ilvl w:val="0"/>
          <w:numId w:val="14"/>
        </w:numPr>
        <w:spacing w:before="120"/>
        <w:jc w:val="both"/>
        <w:rPr>
          <w:rFonts w:ascii="Cambria" w:hAnsi="Cambria" w:cs="Arial"/>
          <w:sz w:val="22"/>
          <w:szCs w:val="22"/>
        </w:rPr>
      </w:pPr>
      <w:r w:rsidRPr="00B803C1">
        <w:rPr>
          <w:rFonts w:ascii="Cambria" w:hAnsi="Cambria" w:cs="Arial"/>
          <w:sz w:val="22"/>
          <w:szCs w:val="22"/>
        </w:rPr>
        <w:t>Z negocjacji treści zmiany Umowy Strony sporządzają notatkę przedstawiającą przebieg spotkania i jego ustalenia.</w:t>
      </w:r>
    </w:p>
    <w:p w14:paraId="04DBF8D9" w14:textId="77777777" w:rsidR="00974B10" w:rsidRPr="00B803C1" w:rsidRDefault="00974B10" w:rsidP="00974B10">
      <w:pPr>
        <w:numPr>
          <w:ilvl w:val="0"/>
          <w:numId w:val="14"/>
        </w:numPr>
        <w:spacing w:before="120"/>
        <w:jc w:val="both"/>
        <w:rPr>
          <w:rFonts w:ascii="Cambria" w:hAnsi="Cambria" w:cs="Arial"/>
          <w:sz w:val="22"/>
          <w:szCs w:val="22"/>
        </w:rPr>
      </w:pPr>
      <w:r w:rsidRPr="00B803C1">
        <w:rPr>
          <w:rFonts w:ascii="Cambria" w:hAnsi="Cambria" w:cs="Arial"/>
          <w:sz w:val="22"/>
          <w:szCs w:val="22"/>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05E65F99" w14:textId="77777777" w:rsidR="00974B10" w:rsidRPr="00F02A35" w:rsidRDefault="00974B10" w:rsidP="00974B10">
      <w:pPr>
        <w:numPr>
          <w:ilvl w:val="0"/>
          <w:numId w:val="14"/>
        </w:numPr>
        <w:tabs>
          <w:tab w:val="left" w:pos="426"/>
        </w:tabs>
        <w:suppressAutoHyphens w:val="0"/>
        <w:spacing w:before="120" w:after="120"/>
        <w:jc w:val="both"/>
        <w:rPr>
          <w:rFonts w:ascii="Cambria" w:hAnsi="Cambria" w:cs="Cambria"/>
          <w:bCs/>
          <w:sz w:val="22"/>
          <w:szCs w:val="22"/>
        </w:rPr>
      </w:pPr>
      <w:r w:rsidRPr="00B803C1">
        <w:rPr>
          <w:rFonts w:ascii="Cambria" w:hAnsi="Cambria" w:cs="Cambria"/>
          <w:bCs/>
          <w:sz w:val="22"/>
          <w:szCs w:val="22"/>
        </w:rPr>
        <w:t>Niezależnie od postanowień niniejszego paragrafu</w:t>
      </w:r>
      <w:r w:rsidRPr="00F02A35">
        <w:rPr>
          <w:rFonts w:ascii="Cambria" w:hAnsi="Cambria" w:cs="Cambria"/>
          <w:bCs/>
          <w:sz w:val="22"/>
          <w:szCs w:val="22"/>
        </w:rPr>
        <w:t xml:space="preserve">, Strony dopuszczają możliwość: </w:t>
      </w:r>
    </w:p>
    <w:p w14:paraId="71EE1DFC" w14:textId="77777777" w:rsidR="00974B10" w:rsidRPr="00F02A35" w:rsidRDefault="00974B10" w:rsidP="00974B10">
      <w:pPr>
        <w:numPr>
          <w:ilvl w:val="0"/>
          <w:numId w:val="2"/>
        </w:numPr>
        <w:tabs>
          <w:tab w:val="left" w:pos="426"/>
        </w:tabs>
        <w:suppressAutoHyphens w:val="0"/>
        <w:spacing w:before="120" w:after="120"/>
        <w:ind w:left="709"/>
        <w:jc w:val="both"/>
        <w:rPr>
          <w:sz w:val="22"/>
          <w:szCs w:val="22"/>
        </w:rPr>
      </w:pPr>
      <w:r w:rsidRPr="00F02A35">
        <w:rPr>
          <w:rFonts w:ascii="Cambria" w:hAnsi="Cambria" w:cs="Cambria"/>
          <w:bCs/>
          <w:sz w:val="22"/>
          <w:szCs w:val="22"/>
          <w:lang w:eastAsia="pl-PL"/>
        </w:rPr>
        <w:t xml:space="preserve">zmian redakcyjnych Umowy oraz </w:t>
      </w:r>
    </w:p>
    <w:p w14:paraId="57014F98" w14:textId="77777777" w:rsidR="00974B10" w:rsidRPr="00F02A35" w:rsidRDefault="00974B10" w:rsidP="00974B10">
      <w:pPr>
        <w:numPr>
          <w:ilvl w:val="0"/>
          <w:numId w:val="2"/>
        </w:numPr>
        <w:tabs>
          <w:tab w:val="left" w:pos="426"/>
        </w:tabs>
        <w:suppressAutoHyphens w:val="0"/>
        <w:spacing w:before="120" w:after="120"/>
        <w:ind w:left="709"/>
        <w:jc w:val="both"/>
        <w:rPr>
          <w:sz w:val="22"/>
          <w:szCs w:val="22"/>
        </w:rPr>
      </w:pPr>
      <w:r w:rsidRPr="00F02A35">
        <w:rPr>
          <w:rFonts w:ascii="Cambria" w:hAnsi="Cambria" w:cs="Cambria"/>
          <w:bCs/>
          <w:sz w:val="22"/>
          <w:szCs w:val="22"/>
          <w:lang w:eastAsia="pl-PL"/>
        </w:rPr>
        <w:t>zmian danych Stron ujawnionych w rejestrach publicz</w:t>
      </w:r>
      <w:r>
        <w:rPr>
          <w:rFonts w:ascii="Cambria" w:hAnsi="Cambria" w:cs="Cambria"/>
          <w:bCs/>
          <w:sz w:val="22"/>
          <w:szCs w:val="22"/>
          <w:lang w:eastAsia="pl-PL"/>
        </w:rPr>
        <w:t>nych, niestanowiących zmiany, o </w:t>
      </w:r>
      <w:r w:rsidRPr="00F02A35">
        <w:rPr>
          <w:rFonts w:ascii="Cambria" w:hAnsi="Cambria" w:cs="Cambria"/>
          <w:bCs/>
          <w:sz w:val="22"/>
          <w:szCs w:val="22"/>
          <w:lang w:eastAsia="pl-PL"/>
        </w:rPr>
        <w:t xml:space="preserve">której mowa w art. 455 ust. 1 PZP. </w:t>
      </w:r>
    </w:p>
    <w:p w14:paraId="68576E95" w14:textId="77777777" w:rsidR="00974B10" w:rsidRPr="00F02A35" w:rsidRDefault="00974B10" w:rsidP="00974B10">
      <w:pPr>
        <w:jc w:val="center"/>
        <w:rPr>
          <w:sz w:val="22"/>
          <w:szCs w:val="22"/>
        </w:rPr>
      </w:pPr>
    </w:p>
    <w:p w14:paraId="7D3A2756" w14:textId="77777777" w:rsidR="00974B10" w:rsidRPr="00F02A35" w:rsidRDefault="00974B10" w:rsidP="00974B10">
      <w:pPr>
        <w:jc w:val="center"/>
        <w:rPr>
          <w:sz w:val="22"/>
          <w:szCs w:val="22"/>
        </w:rPr>
      </w:pPr>
      <w:r w:rsidRPr="00F02A35">
        <w:rPr>
          <w:rFonts w:ascii="Cambria" w:hAnsi="Cambria" w:cs="Cambria"/>
          <w:b/>
          <w:sz w:val="22"/>
          <w:szCs w:val="22"/>
        </w:rPr>
        <w:t>§ 15</w:t>
      </w:r>
    </w:p>
    <w:p w14:paraId="3B040CF2" w14:textId="77777777" w:rsidR="00974B10" w:rsidRPr="00F02A35" w:rsidRDefault="00974B10" w:rsidP="00974B10">
      <w:pPr>
        <w:spacing w:before="120"/>
        <w:jc w:val="center"/>
        <w:rPr>
          <w:sz w:val="22"/>
          <w:szCs w:val="22"/>
        </w:rPr>
      </w:pPr>
      <w:r w:rsidRPr="00F02A35">
        <w:rPr>
          <w:rFonts w:ascii="Cambria" w:hAnsi="Cambria" w:cs="Cambria"/>
          <w:b/>
          <w:sz w:val="22"/>
          <w:szCs w:val="22"/>
        </w:rPr>
        <w:t>POROZUMIEWANIE SIĘ STRON</w:t>
      </w:r>
    </w:p>
    <w:p w14:paraId="25717FC0" w14:textId="77777777" w:rsidR="00974B10" w:rsidRPr="00F02A35" w:rsidRDefault="00974B10" w:rsidP="00974B10">
      <w:pPr>
        <w:pStyle w:val="Akapitzlist"/>
        <w:numPr>
          <w:ilvl w:val="0"/>
          <w:numId w:val="3"/>
        </w:numPr>
        <w:jc w:val="both"/>
        <w:rPr>
          <w:rFonts w:ascii="Cambria" w:hAnsi="Cambria" w:cs="Cambria"/>
          <w:b/>
          <w:bCs/>
          <w:vanish/>
          <w:sz w:val="22"/>
          <w:szCs w:val="22"/>
        </w:rPr>
      </w:pPr>
    </w:p>
    <w:p w14:paraId="0E3EA871" w14:textId="77777777" w:rsidR="00974B10" w:rsidRPr="00F02A35" w:rsidRDefault="00974B10" w:rsidP="00974B10">
      <w:pPr>
        <w:numPr>
          <w:ilvl w:val="0"/>
          <w:numId w:val="24"/>
        </w:numPr>
        <w:tabs>
          <w:tab w:val="left" w:pos="426"/>
          <w:tab w:val="left" w:pos="851"/>
        </w:tabs>
        <w:suppressAutoHyphens w:val="0"/>
        <w:spacing w:before="120" w:after="120"/>
        <w:jc w:val="both"/>
        <w:rPr>
          <w:rFonts w:ascii="Cambria" w:hAnsi="Cambria" w:cs="Cambria"/>
          <w:bCs/>
          <w:sz w:val="22"/>
          <w:szCs w:val="22"/>
          <w:lang w:eastAsia="pl-PL"/>
        </w:rPr>
      </w:pPr>
      <w:r w:rsidRPr="00F02A35">
        <w:rPr>
          <w:rFonts w:ascii="Cambria" w:hAnsi="Cambria" w:cs="Cambria"/>
          <w:bCs/>
          <w:sz w:val="22"/>
          <w:szCs w:val="22"/>
          <w:lang w:eastAsia="pl-PL"/>
        </w:rPr>
        <w:t>Strony w sprawach dotyczących realizacji Przedmiotu Umowy porozumiewać się będą pisemnie, telefonicznie, pocztą elektroniczną lub faxem, chyba, że Umowa stanowi inaczej. Za datę otrzymania dokumentów, Strony uznają dzień ich przekazania pocztą elektroniczną lub faksem.</w:t>
      </w:r>
    </w:p>
    <w:p w14:paraId="14D0B9AA" w14:textId="77777777" w:rsidR="00974B10" w:rsidRPr="00F02A35" w:rsidRDefault="00974B10" w:rsidP="00974B10">
      <w:pPr>
        <w:numPr>
          <w:ilvl w:val="0"/>
          <w:numId w:val="24"/>
        </w:numPr>
        <w:tabs>
          <w:tab w:val="left" w:pos="426"/>
          <w:tab w:val="left" w:pos="851"/>
        </w:tabs>
        <w:suppressAutoHyphens w:val="0"/>
        <w:spacing w:before="120" w:after="120"/>
        <w:jc w:val="both"/>
        <w:rPr>
          <w:rFonts w:ascii="Cambria" w:hAnsi="Cambria" w:cs="Cambria"/>
          <w:bCs/>
          <w:sz w:val="22"/>
          <w:szCs w:val="22"/>
          <w:lang w:eastAsia="pl-PL"/>
        </w:rPr>
      </w:pPr>
      <w:r w:rsidRPr="00F02A35">
        <w:rPr>
          <w:rFonts w:ascii="Cambria" w:hAnsi="Cambria" w:cs="Cambria"/>
          <w:bCs/>
          <w:sz w:val="22"/>
          <w:szCs w:val="22"/>
          <w:lang w:eastAsia="pl-PL"/>
        </w:rPr>
        <w:t>Dane kontaktowe Stron:</w:t>
      </w:r>
    </w:p>
    <w:p w14:paraId="266F7498" w14:textId="77777777" w:rsidR="00974B10" w:rsidRPr="00F02A35" w:rsidRDefault="00974B10" w:rsidP="00974B10">
      <w:pPr>
        <w:spacing w:before="120"/>
        <w:ind w:left="360"/>
        <w:jc w:val="both"/>
        <w:rPr>
          <w:sz w:val="22"/>
          <w:szCs w:val="22"/>
        </w:rPr>
      </w:pPr>
      <w:r w:rsidRPr="00F02A35">
        <w:rPr>
          <w:rFonts w:ascii="Cambria" w:hAnsi="Cambria" w:cs="Cambria"/>
          <w:bCs/>
          <w:sz w:val="22"/>
          <w:szCs w:val="22"/>
          <w:u w:val="single"/>
        </w:rPr>
        <w:t>Zamawiający:</w:t>
      </w:r>
    </w:p>
    <w:p w14:paraId="1CD8A9C9" w14:textId="77777777" w:rsidR="00974B10" w:rsidRPr="00F02A35" w:rsidRDefault="00974B10" w:rsidP="00974B10">
      <w:pPr>
        <w:spacing w:before="120"/>
        <w:ind w:left="360"/>
        <w:jc w:val="both"/>
        <w:rPr>
          <w:sz w:val="22"/>
          <w:szCs w:val="22"/>
        </w:rPr>
      </w:pPr>
      <w:r w:rsidRPr="00F02A35">
        <w:rPr>
          <w:rFonts w:ascii="Cambria" w:hAnsi="Cambria" w:cs="Cambria"/>
          <w:bCs/>
          <w:sz w:val="22"/>
          <w:szCs w:val="22"/>
        </w:rPr>
        <w:t>Adres:</w:t>
      </w:r>
      <w:r w:rsidRPr="00F02A35">
        <w:rPr>
          <w:rFonts w:ascii="Cambria" w:hAnsi="Cambria" w:cs="Cambria"/>
          <w:bCs/>
          <w:sz w:val="22"/>
          <w:szCs w:val="22"/>
        </w:rPr>
        <w:tab/>
      </w:r>
      <w:r w:rsidRPr="00F02A35">
        <w:rPr>
          <w:rFonts w:ascii="Cambria" w:hAnsi="Cambria" w:cs="Cambria"/>
          <w:bCs/>
          <w:sz w:val="22"/>
          <w:szCs w:val="22"/>
        </w:rPr>
        <w:tab/>
      </w:r>
      <w:r>
        <w:rPr>
          <w:rFonts w:ascii="Cambria" w:hAnsi="Cambria" w:cs="Cambria"/>
          <w:bCs/>
          <w:sz w:val="22"/>
          <w:szCs w:val="22"/>
        </w:rPr>
        <w:t>Rybno 31, 65-950 Rybno</w:t>
      </w:r>
    </w:p>
    <w:p w14:paraId="3EF65132" w14:textId="77777777" w:rsidR="00974B10" w:rsidRPr="00F02A35" w:rsidRDefault="00974B10" w:rsidP="00974B10">
      <w:pPr>
        <w:spacing w:before="120"/>
        <w:ind w:left="360"/>
        <w:jc w:val="both"/>
        <w:rPr>
          <w:sz w:val="22"/>
          <w:szCs w:val="22"/>
        </w:rPr>
      </w:pPr>
      <w:r w:rsidRPr="00F02A35">
        <w:rPr>
          <w:rFonts w:ascii="Cambria" w:hAnsi="Cambria" w:cs="Cambria"/>
          <w:bCs/>
          <w:sz w:val="22"/>
          <w:szCs w:val="22"/>
        </w:rPr>
        <w:t>Telefon:</w:t>
      </w:r>
      <w:r w:rsidRPr="00F02A35">
        <w:rPr>
          <w:rFonts w:ascii="Cambria" w:hAnsi="Cambria" w:cs="Cambria"/>
          <w:bCs/>
          <w:sz w:val="22"/>
          <w:szCs w:val="22"/>
        </w:rPr>
        <w:tab/>
      </w:r>
      <w:r w:rsidRPr="00F02A35">
        <w:rPr>
          <w:rFonts w:ascii="Cambria" w:hAnsi="Cambria" w:cs="Cambria"/>
          <w:bCs/>
          <w:sz w:val="22"/>
          <w:szCs w:val="22"/>
        </w:rPr>
        <w:tab/>
      </w:r>
      <w:r>
        <w:rPr>
          <w:rFonts w:ascii="Cambria" w:hAnsi="Cambria" w:cs="Cambria"/>
          <w:bCs/>
          <w:sz w:val="22"/>
          <w:szCs w:val="22"/>
        </w:rPr>
        <w:t xml:space="preserve">68 326 53 52 </w:t>
      </w:r>
    </w:p>
    <w:p w14:paraId="0A95C874" w14:textId="77777777" w:rsidR="00974B10" w:rsidRPr="00974B10" w:rsidRDefault="00974B10" w:rsidP="00974B10">
      <w:pPr>
        <w:spacing w:before="120"/>
        <w:ind w:left="360"/>
        <w:jc w:val="both"/>
        <w:rPr>
          <w:sz w:val="22"/>
          <w:szCs w:val="22"/>
          <w:lang w:val="en-US"/>
        </w:rPr>
      </w:pPr>
      <w:r w:rsidRPr="00974B10">
        <w:rPr>
          <w:rFonts w:ascii="Cambria" w:hAnsi="Cambria" w:cs="Cambria"/>
          <w:bCs/>
          <w:sz w:val="22"/>
          <w:szCs w:val="22"/>
          <w:lang w:val="en-US"/>
        </w:rPr>
        <w:t>e-mail:</w:t>
      </w:r>
      <w:r w:rsidRPr="00974B10">
        <w:rPr>
          <w:rFonts w:ascii="Cambria" w:hAnsi="Cambria" w:cs="Cambria"/>
          <w:bCs/>
          <w:sz w:val="22"/>
          <w:szCs w:val="22"/>
          <w:lang w:val="en-US"/>
        </w:rPr>
        <w:tab/>
        <w:t xml:space="preserve"> </w:t>
      </w:r>
      <w:r w:rsidRPr="00974B10">
        <w:rPr>
          <w:rFonts w:ascii="Cambria" w:hAnsi="Cambria" w:cs="Cambria"/>
          <w:bCs/>
          <w:sz w:val="22"/>
          <w:szCs w:val="22"/>
          <w:lang w:val="en-US"/>
        </w:rPr>
        <w:tab/>
        <w:t>zielonagora@zielonagora.lasy.gov.pl</w:t>
      </w:r>
    </w:p>
    <w:p w14:paraId="2F37C316" w14:textId="77777777" w:rsidR="00974B10" w:rsidRPr="00F02A35" w:rsidRDefault="00974B10" w:rsidP="00974B10">
      <w:pPr>
        <w:spacing w:before="120"/>
        <w:ind w:left="360"/>
        <w:jc w:val="both"/>
        <w:rPr>
          <w:sz w:val="22"/>
          <w:szCs w:val="22"/>
        </w:rPr>
      </w:pPr>
      <w:r w:rsidRPr="00F02A35">
        <w:rPr>
          <w:rFonts w:ascii="Cambria" w:hAnsi="Cambria" w:cs="Cambria"/>
          <w:bCs/>
          <w:sz w:val="22"/>
          <w:szCs w:val="22"/>
          <w:u w:val="single"/>
        </w:rPr>
        <w:t>Wykonawca</w:t>
      </w:r>
      <w:r w:rsidRPr="00F02A35">
        <w:rPr>
          <w:rFonts w:ascii="Cambria" w:hAnsi="Cambria" w:cs="Cambria"/>
          <w:bCs/>
          <w:sz w:val="22"/>
          <w:szCs w:val="22"/>
        </w:rPr>
        <w:t>:</w:t>
      </w:r>
    </w:p>
    <w:p w14:paraId="0943FEA2" w14:textId="16248401" w:rsidR="00974B10" w:rsidRPr="00F02A35" w:rsidRDefault="00974B10" w:rsidP="00974B10">
      <w:pPr>
        <w:spacing w:before="120"/>
        <w:ind w:left="360"/>
        <w:jc w:val="both"/>
        <w:rPr>
          <w:sz w:val="22"/>
          <w:szCs w:val="22"/>
        </w:rPr>
      </w:pPr>
      <w:r w:rsidRPr="00F02A35">
        <w:rPr>
          <w:rFonts w:ascii="Cambria" w:hAnsi="Cambria" w:cs="Cambria"/>
          <w:bCs/>
          <w:sz w:val="22"/>
          <w:szCs w:val="22"/>
        </w:rPr>
        <w:t>Imię i Nazwisko</w:t>
      </w:r>
      <w:r w:rsidRPr="00F02A35">
        <w:rPr>
          <w:rFonts w:ascii="Cambria" w:hAnsi="Cambria" w:cs="Cambria"/>
          <w:bCs/>
          <w:sz w:val="22"/>
          <w:szCs w:val="22"/>
        </w:rPr>
        <w:tab/>
      </w:r>
      <w:r w:rsidR="00702C31">
        <w:rPr>
          <w:rFonts w:ascii="Cambria" w:hAnsi="Cambria" w:cs="Cambria"/>
          <w:bCs/>
          <w:sz w:val="22"/>
          <w:szCs w:val="22"/>
        </w:rPr>
        <w:t>_____________</w:t>
      </w:r>
    </w:p>
    <w:p w14:paraId="108C45F3" w14:textId="253FA394" w:rsidR="00974B10" w:rsidRPr="00F02A35" w:rsidRDefault="00974B10" w:rsidP="00974B10">
      <w:pPr>
        <w:spacing w:before="120"/>
        <w:ind w:left="360"/>
        <w:jc w:val="both"/>
        <w:rPr>
          <w:sz w:val="22"/>
          <w:szCs w:val="22"/>
        </w:rPr>
      </w:pPr>
      <w:r w:rsidRPr="00F02A35">
        <w:rPr>
          <w:rFonts w:ascii="Cambria" w:hAnsi="Cambria" w:cs="Cambria"/>
          <w:bCs/>
          <w:sz w:val="22"/>
          <w:szCs w:val="22"/>
        </w:rPr>
        <w:t>Adres:</w:t>
      </w:r>
      <w:r w:rsidRPr="00F02A35">
        <w:rPr>
          <w:rFonts w:ascii="Cambria" w:hAnsi="Cambria" w:cs="Cambria"/>
          <w:bCs/>
          <w:sz w:val="22"/>
          <w:szCs w:val="22"/>
        </w:rPr>
        <w:tab/>
        <w:t xml:space="preserve"> </w:t>
      </w:r>
      <w:r w:rsidRPr="00F02A35">
        <w:rPr>
          <w:rFonts w:ascii="Cambria" w:hAnsi="Cambria" w:cs="Cambria"/>
          <w:bCs/>
          <w:sz w:val="22"/>
          <w:szCs w:val="22"/>
        </w:rPr>
        <w:tab/>
      </w:r>
      <w:r w:rsidR="00702C31">
        <w:rPr>
          <w:rFonts w:ascii="Cambria" w:hAnsi="Cambria" w:cs="Cambria"/>
          <w:bCs/>
          <w:sz w:val="22"/>
          <w:szCs w:val="22"/>
        </w:rPr>
        <w:t>_______________________</w:t>
      </w:r>
    </w:p>
    <w:p w14:paraId="70643E7C" w14:textId="1ECCC3F0" w:rsidR="00974B10" w:rsidRPr="00F02A35" w:rsidRDefault="00974B10" w:rsidP="00974B10">
      <w:pPr>
        <w:spacing w:before="120"/>
        <w:ind w:left="360"/>
        <w:jc w:val="both"/>
        <w:rPr>
          <w:sz w:val="22"/>
          <w:szCs w:val="22"/>
        </w:rPr>
      </w:pPr>
      <w:r w:rsidRPr="00F02A35">
        <w:rPr>
          <w:rFonts w:ascii="Cambria" w:hAnsi="Cambria" w:cs="Cambria"/>
          <w:bCs/>
          <w:sz w:val="22"/>
          <w:szCs w:val="22"/>
        </w:rPr>
        <w:t>Telefon:</w:t>
      </w:r>
      <w:r w:rsidRPr="00F02A35">
        <w:rPr>
          <w:rFonts w:ascii="Cambria" w:hAnsi="Cambria" w:cs="Cambria"/>
          <w:bCs/>
          <w:sz w:val="22"/>
          <w:szCs w:val="22"/>
        </w:rPr>
        <w:tab/>
        <w:t xml:space="preserve"> </w:t>
      </w:r>
      <w:r w:rsidRPr="00F02A35">
        <w:rPr>
          <w:rFonts w:ascii="Cambria" w:hAnsi="Cambria" w:cs="Cambria"/>
          <w:bCs/>
          <w:sz w:val="22"/>
          <w:szCs w:val="22"/>
        </w:rPr>
        <w:tab/>
      </w:r>
      <w:r w:rsidR="00702C31">
        <w:rPr>
          <w:rFonts w:ascii="Cambria" w:hAnsi="Cambria" w:cs="Cambria"/>
          <w:bCs/>
          <w:sz w:val="22"/>
          <w:szCs w:val="22"/>
        </w:rPr>
        <w:t>________________________</w:t>
      </w:r>
    </w:p>
    <w:p w14:paraId="50BE18A0" w14:textId="376B23B9" w:rsidR="00974B10" w:rsidRPr="008E64C2" w:rsidRDefault="00974B10" w:rsidP="00974B10">
      <w:pPr>
        <w:spacing w:before="120"/>
        <w:ind w:left="360"/>
        <w:jc w:val="both"/>
        <w:rPr>
          <w:sz w:val="22"/>
          <w:szCs w:val="22"/>
        </w:rPr>
      </w:pPr>
      <w:r w:rsidRPr="00F02A35">
        <w:rPr>
          <w:rFonts w:ascii="Cambria" w:hAnsi="Cambria" w:cs="Cambria"/>
          <w:bCs/>
          <w:sz w:val="22"/>
          <w:szCs w:val="22"/>
        </w:rPr>
        <w:t>e-mail:</w:t>
      </w:r>
      <w:r w:rsidRPr="00F02A35">
        <w:rPr>
          <w:rFonts w:ascii="Cambria" w:hAnsi="Cambria" w:cs="Cambria"/>
          <w:bCs/>
          <w:sz w:val="22"/>
          <w:szCs w:val="22"/>
        </w:rPr>
        <w:tab/>
        <w:t xml:space="preserve"> </w:t>
      </w:r>
      <w:r w:rsidRPr="00F02A35">
        <w:rPr>
          <w:rFonts w:ascii="Cambria" w:hAnsi="Cambria" w:cs="Cambria"/>
          <w:bCs/>
          <w:sz w:val="22"/>
          <w:szCs w:val="22"/>
        </w:rPr>
        <w:tab/>
      </w:r>
      <w:r w:rsidR="00702C31">
        <w:rPr>
          <w:rFonts w:ascii="Cambria" w:hAnsi="Cambria" w:cs="Cambria"/>
          <w:bCs/>
          <w:sz w:val="22"/>
          <w:szCs w:val="22"/>
        </w:rPr>
        <w:t>_________________</w:t>
      </w:r>
    </w:p>
    <w:p w14:paraId="27C39C73" w14:textId="77777777" w:rsidR="00974B10" w:rsidRPr="00F02A35" w:rsidRDefault="00974B10" w:rsidP="00974B10">
      <w:pPr>
        <w:numPr>
          <w:ilvl w:val="0"/>
          <w:numId w:val="24"/>
        </w:numPr>
        <w:tabs>
          <w:tab w:val="left" w:pos="426"/>
          <w:tab w:val="left" w:pos="851"/>
        </w:tabs>
        <w:suppressAutoHyphens w:val="0"/>
        <w:spacing w:before="120" w:after="120"/>
        <w:jc w:val="both"/>
        <w:rPr>
          <w:rFonts w:ascii="Cambria" w:hAnsi="Cambria" w:cs="Cambria"/>
          <w:bCs/>
          <w:sz w:val="22"/>
          <w:szCs w:val="22"/>
          <w:lang w:eastAsia="pl-PL"/>
        </w:rPr>
      </w:pPr>
      <w:r w:rsidRPr="00F02A35">
        <w:rPr>
          <w:rFonts w:ascii="Cambria" w:hAnsi="Cambria" w:cs="Cambria"/>
          <w:bCs/>
          <w:sz w:val="22"/>
          <w:szCs w:val="22"/>
          <w:lang w:eastAsia="pl-PL"/>
        </w:rPr>
        <w:t>Zmiana danych wskazanych powyżej w ust. 2 nie stanowi zmiany Umowy wymaga jedynie pisemnego powiadomienia drugiej Strony.</w:t>
      </w:r>
    </w:p>
    <w:p w14:paraId="1655B7F4" w14:textId="77777777" w:rsidR="00974B10" w:rsidRPr="00F02A35" w:rsidRDefault="00974B10" w:rsidP="00974B10">
      <w:pPr>
        <w:numPr>
          <w:ilvl w:val="0"/>
          <w:numId w:val="24"/>
        </w:numPr>
        <w:tabs>
          <w:tab w:val="left" w:pos="426"/>
          <w:tab w:val="left" w:pos="851"/>
        </w:tabs>
        <w:suppressAutoHyphens w:val="0"/>
        <w:spacing w:before="120" w:after="120"/>
        <w:jc w:val="both"/>
        <w:rPr>
          <w:rFonts w:ascii="Cambria" w:hAnsi="Cambria" w:cs="Cambria"/>
          <w:bCs/>
          <w:sz w:val="22"/>
          <w:szCs w:val="22"/>
          <w:lang w:eastAsia="pl-PL"/>
        </w:rPr>
      </w:pPr>
      <w:r w:rsidRPr="00F02A35">
        <w:rPr>
          <w:rFonts w:ascii="Cambria" w:hAnsi="Cambria" w:cs="Cambria"/>
          <w:bCs/>
          <w:sz w:val="22"/>
          <w:szCs w:val="22"/>
          <w:lang w:eastAsia="pl-PL"/>
        </w:rPr>
        <w:t xml:space="preserve">Zamawiający powiadomi o osobach uprawnionych </w:t>
      </w:r>
      <w:r>
        <w:rPr>
          <w:rFonts w:ascii="Cambria" w:hAnsi="Cambria" w:cs="Cambria"/>
          <w:bCs/>
          <w:sz w:val="22"/>
          <w:szCs w:val="22"/>
          <w:lang w:eastAsia="pl-PL"/>
        </w:rPr>
        <w:t>do działania w jego imieniu w ramach realizacji niniejszej umowy</w:t>
      </w:r>
      <w:r w:rsidRPr="00F02A35">
        <w:rPr>
          <w:rFonts w:ascii="Cambria" w:hAnsi="Cambria" w:cs="Cambria"/>
          <w:bCs/>
          <w:sz w:val="22"/>
          <w:szCs w:val="22"/>
          <w:lang w:eastAsia="pl-PL"/>
        </w:rPr>
        <w:t xml:space="preserve"> („Przedstawiciel Zamawiającego"). Powiadomienie nastąpi, wedle wyboru Zamawiającego,</w:t>
      </w:r>
      <w:r>
        <w:rPr>
          <w:rFonts w:ascii="Cambria" w:hAnsi="Cambria" w:cs="Cambria"/>
          <w:bCs/>
          <w:sz w:val="22"/>
          <w:szCs w:val="22"/>
          <w:lang w:eastAsia="pl-PL"/>
        </w:rPr>
        <w:t xml:space="preserve"> </w:t>
      </w:r>
      <w:r w:rsidRPr="00F02A35">
        <w:rPr>
          <w:rFonts w:ascii="Cambria" w:hAnsi="Cambria" w:cs="Cambria"/>
          <w:bCs/>
          <w:sz w:val="22"/>
          <w:szCs w:val="22"/>
          <w:lang w:eastAsia="pl-PL"/>
        </w:rPr>
        <w:t>pisemnie, pocztą elektroniczną lub faxem.</w:t>
      </w:r>
    </w:p>
    <w:p w14:paraId="717ECCC0" w14:textId="77777777" w:rsidR="00974B10" w:rsidRPr="00F02A35" w:rsidRDefault="00974B10" w:rsidP="00974B10">
      <w:pPr>
        <w:numPr>
          <w:ilvl w:val="0"/>
          <w:numId w:val="24"/>
        </w:numPr>
        <w:tabs>
          <w:tab w:val="left" w:pos="426"/>
          <w:tab w:val="left" w:pos="851"/>
        </w:tabs>
        <w:suppressAutoHyphens w:val="0"/>
        <w:spacing w:before="120" w:after="120"/>
        <w:jc w:val="both"/>
        <w:rPr>
          <w:rFonts w:ascii="Cambria" w:hAnsi="Cambria" w:cs="Cambria"/>
          <w:bCs/>
          <w:sz w:val="22"/>
          <w:szCs w:val="22"/>
          <w:lang w:eastAsia="pl-PL"/>
        </w:rPr>
      </w:pPr>
      <w:r w:rsidRPr="00F02A35">
        <w:rPr>
          <w:rFonts w:ascii="Cambria" w:hAnsi="Cambria" w:cs="Cambria"/>
          <w:bCs/>
          <w:sz w:val="22"/>
          <w:szCs w:val="22"/>
          <w:lang w:eastAsia="pl-PL"/>
        </w:rPr>
        <w:t>W przypadku zmiany Przedstawiciela Zamawia</w:t>
      </w:r>
      <w:r>
        <w:rPr>
          <w:rFonts w:ascii="Cambria" w:hAnsi="Cambria" w:cs="Cambria"/>
          <w:bCs/>
          <w:sz w:val="22"/>
          <w:szCs w:val="22"/>
          <w:lang w:eastAsia="pl-PL"/>
        </w:rPr>
        <w:t>jącego, Zamawiający powiadomi o </w:t>
      </w:r>
      <w:r w:rsidRPr="00F02A35">
        <w:rPr>
          <w:rFonts w:ascii="Cambria" w:hAnsi="Cambria" w:cs="Cambria"/>
          <w:bCs/>
          <w:sz w:val="22"/>
          <w:szCs w:val="22"/>
          <w:lang w:eastAsia="pl-PL"/>
        </w:rPr>
        <w:t>ustanowieniu nowego Przedstawiciela Zamawiającego. Powiadomienie nastąpi, wedle wyboru Zamawiającego pisemnie, pocztą elektroniczną lub faxem.</w:t>
      </w:r>
    </w:p>
    <w:p w14:paraId="2881DC09" w14:textId="77777777" w:rsidR="00974B10" w:rsidRPr="00F02A35" w:rsidRDefault="00974B10" w:rsidP="00974B10">
      <w:pPr>
        <w:tabs>
          <w:tab w:val="left" w:pos="426"/>
          <w:tab w:val="left" w:pos="851"/>
        </w:tabs>
        <w:suppressAutoHyphens w:val="0"/>
        <w:spacing w:before="120" w:after="120"/>
        <w:ind w:left="360"/>
        <w:jc w:val="both"/>
        <w:rPr>
          <w:rFonts w:ascii="Cambria" w:hAnsi="Cambria" w:cs="Cambria"/>
          <w:bCs/>
          <w:sz w:val="22"/>
          <w:szCs w:val="22"/>
          <w:lang w:eastAsia="pl-PL"/>
        </w:rPr>
      </w:pPr>
    </w:p>
    <w:p w14:paraId="18E30988" w14:textId="77777777" w:rsidR="00974B10" w:rsidRPr="00F02A35" w:rsidRDefault="00974B10" w:rsidP="00974B10">
      <w:pPr>
        <w:spacing w:before="120"/>
        <w:jc w:val="center"/>
        <w:rPr>
          <w:sz w:val="22"/>
          <w:szCs w:val="22"/>
        </w:rPr>
      </w:pPr>
      <w:r w:rsidRPr="00F02A35">
        <w:rPr>
          <w:rFonts w:ascii="Cambria" w:hAnsi="Cambria" w:cs="Cambria"/>
          <w:b/>
          <w:sz w:val="22"/>
          <w:szCs w:val="22"/>
        </w:rPr>
        <w:lastRenderedPageBreak/>
        <w:t>§ 16</w:t>
      </w:r>
    </w:p>
    <w:p w14:paraId="58F16C17" w14:textId="77777777" w:rsidR="00974B10" w:rsidRPr="00F02A35" w:rsidRDefault="00974B10" w:rsidP="00974B10">
      <w:pPr>
        <w:spacing w:before="120"/>
        <w:jc w:val="center"/>
        <w:rPr>
          <w:sz w:val="22"/>
          <w:szCs w:val="22"/>
        </w:rPr>
      </w:pPr>
      <w:r w:rsidRPr="00F02A35">
        <w:rPr>
          <w:rFonts w:ascii="Cambria" w:hAnsi="Cambria" w:cs="Cambria"/>
          <w:b/>
          <w:sz w:val="22"/>
          <w:szCs w:val="22"/>
        </w:rPr>
        <w:t>ZABEZPIECZENIE NALEŻYTEGO WYKONANIA UMOWY</w:t>
      </w:r>
    </w:p>
    <w:p w14:paraId="40CC8559" w14:textId="77777777" w:rsidR="00974B10" w:rsidRPr="00F02A35" w:rsidRDefault="00974B10" w:rsidP="00974B10">
      <w:pPr>
        <w:pStyle w:val="Akapitzlist"/>
        <w:numPr>
          <w:ilvl w:val="0"/>
          <w:numId w:val="3"/>
        </w:numPr>
        <w:jc w:val="both"/>
        <w:rPr>
          <w:rFonts w:ascii="Cambria" w:hAnsi="Cambria" w:cs="Cambria"/>
          <w:b/>
          <w:bCs/>
          <w:vanish/>
          <w:sz w:val="22"/>
          <w:szCs w:val="22"/>
        </w:rPr>
      </w:pPr>
    </w:p>
    <w:p w14:paraId="01247CC1" w14:textId="77777777" w:rsidR="00974B10" w:rsidRPr="00F02A35" w:rsidRDefault="00974B10" w:rsidP="00974B10">
      <w:pPr>
        <w:numPr>
          <w:ilvl w:val="0"/>
          <w:numId w:val="15"/>
        </w:numPr>
        <w:spacing w:before="120"/>
        <w:jc w:val="both"/>
        <w:rPr>
          <w:sz w:val="22"/>
          <w:szCs w:val="22"/>
        </w:rPr>
      </w:pPr>
      <w:r w:rsidRPr="00F02A35">
        <w:rPr>
          <w:rFonts w:ascii="Cambria" w:hAnsi="Cambria" w:cs="Cambria"/>
          <w:bCs/>
          <w:sz w:val="22"/>
          <w:szCs w:val="22"/>
        </w:rPr>
        <w:t xml:space="preserve">Wykonawca, zgodnie z wymaganiami SWZ, przed zawarciem Umowy wniósł zabezpieczenie należytego wykonania Umowy, w wysokości </w:t>
      </w:r>
      <w:r>
        <w:rPr>
          <w:rFonts w:ascii="Cambria" w:hAnsi="Cambria" w:cs="Cambria"/>
          <w:bCs/>
          <w:sz w:val="22"/>
          <w:szCs w:val="22"/>
        </w:rPr>
        <w:t>5</w:t>
      </w:r>
      <w:r w:rsidRPr="00F02A35">
        <w:rPr>
          <w:rFonts w:ascii="Cambria" w:hAnsi="Cambria" w:cs="Cambria"/>
          <w:bCs/>
          <w:sz w:val="22"/>
          <w:szCs w:val="22"/>
        </w:rPr>
        <w:t xml:space="preserve"> % Wartości Przedmiotu Umowy („Zabezpieczenie”).</w:t>
      </w:r>
    </w:p>
    <w:p w14:paraId="6FD2AE49" w14:textId="77777777" w:rsidR="00974B10" w:rsidRPr="00F02A35" w:rsidRDefault="00974B10" w:rsidP="00974B10">
      <w:pPr>
        <w:numPr>
          <w:ilvl w:val="0"/>
          <w:numId w:val="15"/>
        </w:numPr>
        <w:spacing w:before="120"/>
        <w:jc w:val="both"/>
        <w:rPr>
          <w:sz w:val="22"/>
          <w:szCs w:val="22"/>
        </w:rPr>
      </w:pPr>
      <w:r w:rsidRPr="00F02A35">
        <w:rPr>
          <w:rFonts w:ascii="Cambria" w:hAnsi="Cambria" w:cs="Cambria"/>
          <w:sz w:val="22"/>
          <w:szCs w:val="22"/>
          <w:lang w:eastAsia="pl-PL"/>
        </w:rPr>
        <w:t xml:space="preserve">Zabezpieczenie służy zabezpieczeniu zapłaty roszczeń z tytułu niewykonania lub nienależytego wykonania Przedmiotu Umowy. </w:t>
      </w:r>
    </w:p>
    <w:p w14:paraId="00750CE1" w14:textId="77777777" w:rsidR="00974B10" w:rsidRPr="00386401" w:rsidRDefault="00974B10" w:rsidP="00974B10">
      <w:pPr>
        <w:numPr>
          <w:ilvl w:val="0"/>
          <w:numId w:val="15"/>
        </w:numPr>
        <w:spacing w:before="120"/>
        <w:jc w:val="both"/>
        <w:rPr>
          <w:sz w:val="22"/>
          <w:szCs w:val="22"/>
        </w:rPr>
      </w:pPr>
      <w:r w:rsidRPr="00F02A35">
        <w:rPr>
          <w:rFonts w:ascii="Cambria" w:hAnsi="Cambria" w:cs="Cambria"/>
          <w:sz w:val="22"/>
          <w:szCs w:val="22"/>
          <w:lang w:eastAsia="pl-PL"/>
        </w:rPr>
        <w:t>Zabezpieczenie zostanie zwolnione przez Zamawia</w:t>
      </w:r>
      <w:r>
        <w:rPr>
          <w:rFonts w:ascii="Cambria" w:hAnsi="Cambria" w:cs="Cambria"/>
          <w:sz w:val="22"/>
          <w:szCs w:val="22"/>
          <w:lang w:eastAsia="pl-PL"/>
        </w:rPr>
        <w:t>jącego i przekazane Wykonawcy w </w:t>
      </w:r>
      <w:r w:rsidRPr="00F02A35">
        <w:rPr>
          <w:rFonts w:ascii="Cambria" w:hAnsi="Cambria" w:cs="Cambria"/>
          <w:sz w:val="22"/>
          <w:szCs w:val="22"/>
          <w:lang w:eastAsia="pl-PL"/>
        </w:rPr>
        <w:t>ciągu 30 dni po wykonaniu Przedmiotu Umowy i uznaniu za należycie wykonany</w:t>
      </w:r>
      <w:r>
        <w:rPr>
          <w:rFonts w:ascii="Cambria" w:hAnsi="Cambria" w:cs="Cambria"/>
          <w:sz w:val="22"/>
          <w:szCs w:val="22"/>
          <w:lang w:eastAsia="pl-PL"/>
        </w:rPr>
        <w:t xml:space="preserve">, przy czym 30% zabezpieczenia pozostawionego na poczet roszczeń z tytułu rękojmi lub gwarancji Zamawiający </w:t>
      </w:r>
      <w:r w:rsidRPr="00386401">
        <w:rPr>
          <w:rFonts w:ascii="Cambria" w:hAnsi="Cambria" w:cs="Cambria"/>
          <w:sz w:val="22"/>
          <w:szCs w:val="22"/>
          <w:lang w:eastAsia="pl-PL"/>
        </w:rPr>
        <w:t>zwróci w terminie 15 dni od upływu okresu gwarancji.</w:t>
      </w:r>
    </w:p>
    <w:p w14:paraId="257BB10A" w14:textId="77777777" w:rsidR="00974B10" w:rsidRPr="00F02A35" w:rsidRDefault="00974B10" w:rsidP="00974B10">
      <w:pPr>
        <w:numPr>
          <w:ilvl w:val="0"/>
          <w:numId w:val="15"/>
        </w:numPr>
        <w:spacing w:before="120"/>
        <w:jc w:val="both"/>
        <w:rPr>
          <w:sz w:val="22"/>
          <w:szCs w:val="22"/>
        </w:rPr>
      </w:pPr>
      <w:r w:rsidRPr="00F02A35">
        <w:rPr>
          <w:rFonts w:ascii="Cambria" w:hAnsi="Cambria" w:cs="Cambria"/>
          <w:bCs/>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w:t>
      </w:r>
      <w:r>
        <w:rPr>
          <w:rFonts w:ascii="Cambria" w:hAnsi="Cambria" w:cs="Cambria"/>
          <w:bCs/>
          <w:sz w:val="22"/>
          <w:szCs w:val="22"/>
          <w:lang w:eastAsia="pl-PL"/>
        </w:rPr>
        <w:t>dowań należnych Zamawiającemu w </w:t>
      </w:r>
      <w:r w:rsidRPr="00F02A35">
        <w:rPr>
          <w:rFonts w:ascii="Cambria" w:hAnsi="Cambria" w:cs="Cambria"/>
          <w:bCs/>
          <w:sz w:val="22"/>
          <w:szCs w:val="22"/>
          <w:lang w:eastAsia="pl-PL"/>
        </w:rPr>
        <w:t>związku z realizacją Umowy.</w:t>
      </w:r>
    </w:p>
    <w:p w14:paraId="154380F0" w14:textId="77777777" w:rsidR="00974B10" w:rsidRPr="00F02A35" w:rsidRDefault="00974B10" w:rsidP="00974B10">
      <w:pPr>
        <w:spacing w:line="276" w:lineRule="auto"/>
        <w:jc w:val="center"/>
        <w:rPr>
          <w:rFonts w:ascii="Arial" w:hAnsi="Arial" w:cs="Arial"/>
          <w:b/>
          <w:bCs/>
          <w:sz w:val="22"/>
          <w:szCs w:val="22"/>
        </w:rPr>
      </w:pPr>
    </w:p>
    <w:p w14:paraId="59B62DEC" w14:textId="77777777" w:rsidR="00974B10" w:rsidRPr="00F02A35" w:rsidRDefault="00974B10" w:rsidP="00974B10">
      <w:pPr>
        <w:spacing w:line="276" w:lineRule="auto"/>
        <w:jc w:val="center"/>
        <w:rPr>
          <w:sz w:val="22"/>
          <w:szCs w:val="22"/>
        </w:rPr>
      </w:pPr>
      <w:r w:rsidRPr="00F02A35">
        <w:rPr>
          <w:rFonts w:ascii="Cambria" w:hAnsi="Cambria" w:cs="Cambria"/>
          <w:b/>
          <w:sz w:val="22"/>
          <w:szCs w:val="22"/>
        </w:rPr>
        <w:t>§ 17</w:t>
      </w:r>
    </w:p>
    <w:p w14:paraId="3D0C97CE" w14:textId="77777777" w:rsidR="00974B10" w:rsidRPr="00C551E8" w:rsidRDefault="00974B10" w:rsidP="00974B10">
      <w:pPr>
        <w:spacing w:line="276" w:lineRule="auto"/>
        <w:jc w:val="center"/>
        <w:rPr>
          <w:sz w:val="22"/>
          <w:szCs w:val="22"/>
        </w:rPr>
      </w:pPr>
      <w:r w:rsidRPr="00F02A35">
        <w:rPr>
          <w:rFonts w:ascii="Cambria" w:hAnsi="Cambria" w:cs="Cambria"/>
          <w:b/>
          <w:sz w:val="22"/>
          <w:szCs w:val="22"/>
        </w:rPr>
        <w:t>RĘKOJMIA I GWARANCJA</w:t>
      </w:r>
    </w:p>
    <w:p w14:paraId="27288C8F" w14:textId="77777777" w:rsidR="00974B10" w:rsidRPr="00F02A35" w:rsidRDefault="00974B10" w:rsidP="00974B10">
      <w:pPr>
        <w:numPr>
          <w:ilvl w:val="0"/>
          <w:numId w:val="25"/>
        </w:numPr>
        <w:spacing w:before="120"/>
        <w:jc w:val="both"/>
        <w:rPr>
          <w:rFonts w:ascii="Cambria" w:hAnsi="Cambria" w:cs="Cambria"/>
          <w:bCs/>
          <w:sz w:val="22"/>
          <w:szCs w:val="22"/>
          <w:lang w:eastAsia="pl-PL"/>
        </w:rPr>
      </w:pPr>
      <w:r w:rsidRPr="00F02A35">
        <w:rPr>
          <w:rFonts w:ascii="Cambria" w:hAnsi="Cambria" w:cs="Cambria"/>
          <w:bCs/>
          <w:sz w:val="22"/>
          <w:szCs w:val="22"/>
          <w:lang w:eastAsia="pl-PL"/>
        </w:rPr>
        <w:t>Wykonawca</w:t>
      </w:r>
      <w:r>
        <w:rPr>
          <w:rFonts w:ascii="Cambria" w:hAnsi="Cambria" w:cs="Cambria"/>
          <w:bCs/>
          <w:sz w:val="22"/>
          <w:szCs w:val="22"/>
          <w:lang w:eastAsia="pl-PL"/>
        </w:rPr>
        <w:t xml:space="preserve"> </w:t>
      </w:r>
      <w:r w:rsidRPr="00F02A35">
        <w:rPr>
          <w:rFonts w:ascii="Cambria" w:hAnsi="Cambria" w:cs="Cambria"/>
          <w:bCs/>
          <w:sz w:val="22"/>
          <w:szCs w:val="22"/>
          <w:lang w:eastAsia="pl-PL"/>
        </w:rPr>
        <w:t>udziela Zamawiającemu rękojmi na wykonane roboty budowlane, na zasadach określonych w przepisach Kodeksu cywilnego o rękojmi przy sprzedaży stosowanych odpowiednio.</w:t>
      </w:r>
    </w:p>
    <w:p w14:paraId="59A511CE" w14:textId="701BD734" w:rsidR="00974B10" w:rsidRDefault="00974B10" w:rsidP="00974B10">
      <w:pPr>
        <w:numPr>
          <w:ilvl w:val="0"/>
          <w:numId w:val="25"/>
        </w:numPr>
        <w:spacing w:before="120"/>
        <w:jc w:val="both"/>
        <w:rPr>
          <w:rFonts w:ascii="Cambria" w:hAnsi="Cambria" w:cs="Cambria"/>
          <w:bCs/>
          <w:sz w:val="22"/>
          <w:szCs w:val="22"/>
          <w:lang w:eastAsia="pl-PL"/>
        </w:rPr>
      </w:pPr>
      <w:r w:rsidRPr="00F02A35">
        <w:rPr>
          <w:rFonts w:ascii="Cambria" w:hAnsi="Cambria" w:cs="Cambria"/>
          <w:bCs/>
          <w:sz w:val="22"/>
          <w:szCs w:val="22"/>
          <w:lang w:eastAsia="pl-PL"/>
        </w:rPr>
        <w:t xml:space="preserve">Wykonawca udziela Zamawiającemu gwarancji jakości na wykonane </w:t>
      </w:r>
      <w:r>
        <w:rPr>
          <w:rFonts w:ascii="Cambria" w:hAnsi="Cambria" w:cs="Cambria"/>
          <w:bCs/>
          <w:sz w:val="22"/>
          <w:szCs w:val="22"/>
          <w:lang w:eastAsia="pl-PL"/>
        </w:rPr>
        <w:t xml:space="preserve">roboty budowalne na okres </w:t>
      </w:r>
      <w:r w:rsidR="006D6FC0">
        <w:rPr>
          <w:rFonts w:ascii="Cambria" w:hAnsi="Cambria" w:cs="Cambria"/>
          <w:b/>
          <w:bCs/>
          <w:sz w:val="22"/>
          <w:szCs w:val="22"/>
          <w:lang w:eastAsia="pl-PL"/>
        </w:rPr>
        <w:t>________________</w:t>
      </w:r>
      <w:r w:rsidRPr="00F02A35">
        <w:rPr>
          <w:rFonts w:ascii="Cambria" w:hAnsi="Cambria" w:cs="Cambria"/>
          <w:bCs/>
          <w:sz w:val="22"/>
          <w:szCs w:val="22"/>
          <w:lang w:eastAsia="pl-PL"/>
        </w:rPr>
        <w:t xml:space="preserve"> licząc od dnia podpisania protokołu odbioru końcowego</w:t>
      </w:r>
      <w:r>
        <w:rPr>
          <w:rFonts w:ascii="Cambria" w:hAnsi="Cambria" w:cs="Cambria"/>
          <w:bCs/>
          <w:sz w:val="22"/>
          <w:szCs w:val="22"/>
          <w:lang w:eastAsia="pl-PL"/>
        </w:rPr>
        <w:t>.</w:t>
      </w:r>
    </w:p>
    <w:p w14:paraId="2CA8ED18" w14:textId="77777777" w:rsidR="00974B10" w:rsidRPr="00C27A6D" w:rsidRDefault="00974B10" w:rsidP="00974B10">
      <w:pPr>
        <w:numPr>
          <w:ilvl w:val="0"/>
          <w:numId w:val="25"/>
        </w:numPr>
        <w:spacing w:before="120"/>
        <w:jc w:val="both"/>
        <w:rPr>
          <w:rFonts w:ascii="Cambria" w:hAnsi="Cambria" w:cs="Cambria"/>
          <w:bCs/>
          <w:sz w:val="24"/>
          <w:szCs w:val="24"/>
          <w:lang w:eastAsia="pl-PL"/>
        </w:rPr>
      </w:pPr>
      <w:r w:rsidRPr="00C27A6D">
        <w:rPr>
          <w:rFonts w:ascii="Cambria" w:hAnsi="Cambria"/>
          <w:bCs/>
          <w:sz w:val="22"/>
          <w:szCs w:val="22"/>
        </w:rPr>
        <w:t xml:space="preserve">Wykonawca ponosi odpowiedzialność z tytułu gwarancji jakości za wady fizyczne wykonanych robót. </w:t>
      </w:r>
    </w:p>
    <w:p w14:paraId="679C82B7" w14:textId="77777777" w:rsidR="00974B10" w:rsidRPr="00C27A6D" w:rsidRDefault="00974B10" w:rsidP="00974B10">
      <w:pPr>
        <w:numPr>
          <w:ilvl w:val="0"/>
          <w:numId w:val="25"/>
        </w:numPr>
        <w:spacing w:before="120"/>
        <w:jc w:val="both"/>
        <w:rPr>
          <w:rFonts w:ascii="Cambria" w:hAnsi="Cambria" w:cs="Cambria"/>
          <w:bCs/>
          <w:sz w:val="24"/>
          <w:szCs w:val="24"/>
          <w:lang w:eastAsia="pl-PL"/>
        </w:rPr>
      </w:pPr>
      <w:r w:rsidRPr="00C27A6D">
        <w:rPr>
          <w:rFonts w:ascii="Cambria" w:hAnsi="Cambria"/>
          <w:bCs/>
          <w:sz w:val="22"/>
          <w:szCs w:val="22"/>
        </w:rPr>
        <w:t xml:space="preserve">W okresie gwarancji Wykonawca obowiązany jest do nieodpłatnego usuwania wad ujawnionych po odbiorze ostatecznym (końcowym). </w:t>
      </w:r>
    </w:p>
    <w:p w14:paraId="7A4F8DE1" w14:textId="77777777" w:rsidR="00974B10" w:rsidRPr="00C27A6D" w:rsidRDefault="00974B10" w:rsidP="00974B10">
      <w:pPr>
        <w:numPr>
          <w:ilvl w:val="0"/>
          <w:numId w:val="25"/>
        </w:numPr>
        <w:spacing w:before="120"/>
        <w:jc w:val="both"/>
        <w:rPr>
          <w:rFonts w:ascii="Cambria" w:hAnsi="Cambria" w:cs="Cambria"/>
          <w:bCs/>
          <w:sz w:val="24"/>
          <w:szCs w:val="24"/>
          <w:lang w:eastAsia="pl-PL"/>
        </w:rPr>
      </w:pPr>
      <w:r w:rsidRPr="00C27A6D">
        <w:rPr>
          <w:rFonts w:ascii="Cambria" w:hAnsi="Cambria"/>
          <w:sz w:val="22"/>
          <w:szCs w:val="22"/>
        </w:rPr>
        <w:t>Okres gwarancji ulega wydłużeniu o czas potrzebny na usunięcie wad lub usterek.</w:t>
      </w:r>
    </w:p>
    <w:p w14:paraId="5902E40D" w14:textId="77777777" w:rsidR="00974B10" w:rsidRPr="00C27A6D" w:rsidRDefault="00974B10" w:rsidP="00974B10">
      <w:pPr>
        <w:numPr>
          <w:ilvl w:val="0"/>
          <w:numId w:val="25"/>
        </w:numPr>
        <w:spacing w:before="120"/>
        <w:jc w:val="both"/>
        <w:rPr>
          <w:rFonts w:ascii="Cambria" w:hAnsi="Cambria" w:cs="Cambria"/>
          <w:bCs/>
          <w:sz w:val="24"/>
          <w:szCs w:val="24"/>
          <w:lang w:eastAsia="pl-PL"/>
        </w:rPr>
      </w:pPr>
      <w:r w:rsidRPr="00C27A6D">
        <w:rPr>
          <w:rFonts w:ascii="Cambria" w:hAnsi="Cambria"/>
          <w:sz w:val="22"/>
          <w:szCs w:val="22"/>
        </w:rPr>
        <w:t>Wykonawca w okresie trwania gwarancji jakości wykonania Przedmiotu umowy, zobowiązany jest, przy współudziale przedstawiciela Zamawiającego, do dokonywania raz w roku, na własny koszt, przeglądów gwarancyjnych umożliwiających stwierdzenie ewentualnych wad i usterek, pozwalających Zamawiającemu wyegzekwować ich usunięcie od Wykonawcy</w:t>
      </w:r>
      <w:r>
        <w:rPr>
          <w:rFonts w:ascii="Cambria" w:hAnsi="Cambria"/>
          <w:sz w:val="22"/>
          <w:szCs w:val="22"/>
        </w:rPr>
        <w:t>.</w:t>
      </w:r>
    </w:p>
    <w:p w14:paraId="5EF3B58A" w14:textId="77777777" w:rsidR="00974B10" w:rsidRPr="00262EC2" w:rsidRDefault="00974B10" w:rsidP="00974B10">
      <w:pPr>
        <w:numPr>
          <w:ilvl w:val="0"/>
          <w:numId w:val="25"/>
        </w:numPr>
        <w:spacing w:before="120"/>
        <w:jc w:val="both"/>
        <w:rPr>
          <w:rFonts w:ascii="Cambria" w:hAnsi="Cambria" w:cs="Cambria"/>
          <w:bCs/>
          <w:sz w:val="24"/>
          <w:szCs w:val="24"/>
          <w:lang w:eastAsia="pl-PL"/>
        </w:rPr>
      </w:pPr>
      <w:r w:rsidRPr="00262EC2">
        <w:rPr>
          <w:rFonts w:ascii="Cambria" w:hAnsi="Cambria"/>
          <w:bCs/>
          <w:sz w:val="22"/>
          <w:szCs w:val="22"/>
        </w:rPr>
        <w:t xml:space="preserve">Ustala się poniższe terminy usunięcia wad: </w:t>
      </w:r>
    </w:p>
    <w:p w14:paraId="468861C6" w14:textId="77777777" w:rsidR="00974B10" w:rsidRPr="00262EC2" w:rsidRDefault="00974B10" w:rsidP="00974B10">
      <w:pPr>
        <w:numPr>
          <w:ilvl w:val="0"/>
          <w:numId w:val="31"/>
        </w:numPr>
        <w:suppressAutoHyphens w:val="0"/>
        <w:spacing w:before="120" w:line="276" w:lineRule="auto"/>
        <w:ind w:left="714" w:hanging="357"/>
        <w:jc w:val="both"/>
        <w:rPr>
          <w:rFonts w:ascii="Cambria" w:hAnsi="Cambria"/>
          <w:bCs/>
          <w:sz w:val="22"/>
          <w:szCs w:val="22"/>
        </w:rPr>
      </w:pPr>
      <w:r w:rsidRPr="00262EC2">
        <w:rPr>
          <w:rFonts w:ascii="Cambria" w:hAnsi="Cambria"/>
          <w:bCs/>
          <w:sz w:val="22"/>
          <w:szCs w:val="22"/>
        </w:rPr>
        <w:t xml:space="preserve">jeśli wada uniemożliwia zgodne z obowiązującymi przepisami użytkowanie obiektu – natychmiast, </w:t>
      </w:r>
    </w:p>
    <w:p w14:paraId="791BBF52" w14:textId="77777777" w:rsidR="00974B10" w:rsidRPr="00262EC2" w:rsidRDefault="00974B10" w:rsidP="00974B10">
      <w:pPr>
        <w:numPr>
          <w:ilvl w:val="0"/>
          <w:numId w:val="31"/>
        </w:numPr>
        <w:suppressAutoHyphens w:val="0"/>
        <w:spacing w:before="120" w:line="276" w:lineRule="auto"/>
        <w:ind w:left="714" w:hanging="357"/>
        <w:jc w:val="both"/>
        <w:rPr>
          <w:rFonts w:ascii="Cambria" w:hAnsi="Cambria"/>
          <w:bCs/>
          <w:sz w:val="22"/>
          <w:szCs w:val="22"/>
        </w:rPr>
      </w:pPr>
      <w:r w:rsidRPr="00262EC2">
        <w:rPr>
          <w:rFonts w:ascii="Cambria" w:hAnsi="Cambria"/>
          <w:bCs/>
          <w:sz w:val="22"/>
          <w:szCs w:val="22"/>
        </w:rPr>
        <w:t xml:space="preserve">w pozostałych przypadkach w terminie uzgodnionym w protokole spisanym przy udziale obu stron – ale nie później niż w ciągu 14 dni od daty otrzymania zgłoszenia. </w:t>
      </w:r>
    </w:p>
    <w:p w14:paraId="38879730" w14:textId="77777777" w:rsidR="00974B10" w:rsidRPr="00262EC2" w:rsidRDefault="00974B10" w:rsidP="00974B10">
      <w:pPr>
        <w:numPr>
          <w:ilvl w:val="0"/>
          <w:numId w:val="31"/>
        </w:numPr>
        <w:suppressAutoHyphens w:val="0"/>
        <w:spacing w:before="120" w:line="276" w:lineRule="auto"/>
        <w:ind w:left="714" w:hanging="357"/>
        <w:jc w:val="both"/>
        <w:rPr>
          <w:rFonts w:ascii="Cambria" w:hAnsi="Cambria"/>
          <w:bCs/>
          <w:sz w:val="22"/>
          <w:szCs w:val="22"/>
        </w:rPr>
      </w:pPr>
      <w:r w:rsidRPr="00262EC2">
        <w:rPr>
          <w:rFonts w:ascii="Cambria" w:hAnsi="Cambria"/>
          <w:bCs/>
          <w:sz w:val="22"/>
          <w:szCs w:val="22"/>
        </w:rPr>
        <w:t xml:space="preserve">usunięcie wad powinno być stwierdzone protokolarnie. </w:t>
      </w:r>
    </w:p>
    <w:p w14:paraId="44BFE394" w14:textId="77777777" w:rsidR="00974B10" w:rsidRPr="00262EC2" w:rsidRDefault="00974B10" w:rsidP="00974B10">
      <w:pPr>
        <w:numPr>
          <w:ilvl w:val="0"/>
          <w:numId w:val="25"/>
        </w:numPr>
        <w:spacing w:before="120"/>
        <w:jc w:val="both"/>
        <w:rPr>
          <w:rFonts w:ascii="Cambria" w:hAnsi="Cambria"/>
          <w:bCs/>
          <w:sz w:val="22"/>
          <w:szCs w:val="22"/>
        </w:rPr>
      </w:pPr>
      <w:r w:rsidRPr="00262EC2">
        <w:rPr>
          <w:rFonts w:ascii="Cambria" w:hAnsi="Cambria"/>
          <w:bCs/>
          <w:sz w:val="22"/>
          <w:szCs w:val="22"/>
        </w:rPr>
        <w:t xml:space="preserve">W przypadku usunięcia przez Wykonawcę istotnej </w:t>
      </w:r>
      <w:proofErr w:type="gramStart"/>
      <w:r w:rsidRPr="00262EC2">
        <w:rPr>
          <w:rFonts w:ascii="Cambria" w:hAnsi="Cambria"/>
          <w:bCs/>
          <w:sz w:val="22"/>
          <w:szCs w:val="22"/>
        </w:rPr>
        <w:t>wady,</w:t>
      </w:r>
      <w:proofErr w:type="gramEnd"/>
      <w:r w:rsidRPr="00262EC2">
        <w:rPr>
          <w:rFonts w:ascii="Cambria" w:hAnsi="Cambria"/>
          <w:bCs/>
          <w:sz w:val="22"/>
          <w:szCs w:val="22"/>
        </w:rPr>
        <w:t xml:space="preserve"> lub wykonania wadliwej części robót budowlanych na nowo, termin gwarancji dla tej części biegnie na nowo od chwili wykonania robót budowlanych lub usunięcia wad. </w:t>
      </w:r>
    </w:p>
    <w:p w14:paraId="108A8820" w14:textId="77777777" w:rsidR="00974B10" w:rsidRPr="00262EC2" w:rsidRDefault="00974B10" w:rsidP="00974B10">
      <w:pPr>
        <w:numPr>
          <w:ilvl w:val="0"/>
          <w:numId w:val="25"/>
        </w:numPr>
        <w:spacing w:before="120"/>
        <w:jc w:val="both"/>
        <w:rPr>
          <w:rFonts w:ascii="Cambria" w:hAnsi="Cambria"/>
          <w:bCs/>
          <w:sz w:val="22"/>
          <w:szCs w:val="22"/>
        </w:rPr>
      </w:pPr>
      <w:r w:rsidRPr="00262EC2">
        <w:rPr>
          <w:rFonts w:ascii="Cambria" w:hAnsi="Cambria"/>
          <w:bCs/>
          <w:sz w:val="22"/>
          <w:szCs w:val="22"/>
        </w:rPr>
        <w:lastRenderedPageBreak/>
        <w:t xml:space="preserve">W innych przypadkach termin gwarancji ulega przedłużeniu o czas, w ciągu którego wskutek wady przedmiotu objętego gwarancją Zamawiający z gwarancji nie mógł korzystać. </w:t>
      </w:r>
    </w:p>
    <w:p w14:paraId="2D94E18F" w14:textId="77777777" w:rsidR="00974B10" w:rsidRDefault="00974B10" w:rsidP="00974B10">
      <w:pPr>
        <w:numPr>
          <w:ilvl w:val="0"/>
          <w:numId w:val="25"/>
        </w:numPr>
        <w:spacing w:before="120"/>
        <w:jc w:val="both"/>
        <w:rPr>
          <w:rFonts w:ascii="Cambria" w:hAnsi="Cambria" w:cs="Calibri Light"/>
          <w:bCs/>
          <w:sz w:val="22"/>
          <w:szCs w:val="22"/>
        </w:rPr>
      </w:pPr>
      <w:r w:rsidRPr="00CB61DF">
        <w:rPr>
          <w:rFonts w:ascii="Cambria" w:hAnsi="Cambria" w:cs="Calibri Light"/>
          <w:bCs/>
          <w:sz w:val="22"/>
          <w:szCs w:val="22"/>
        </w:rPr>
        <w:t xml:space="preserve">Wykonawca jest odpowiedzialny za wszelkie szkody i straty, które spowodował w czasie prac nad usuwaniem wad. Powyższy wymóg dotyczy również szkód wyrządzonych podmiotom trzecim i zobowiązuje się je pokryć w terminie 14 dni od dnia sporządzenia stosownego protokołu szkodowego. </w:t>
      </w:r>
    </w:p>
    <w:p w14:paraId="439DEBB0" w14:textId="77777777" w:rsidR="00974B10" w:rsidRPr="00EA0103" w:rsidRDefault="00974B10" w:rsidP="00974B10">
      <w:pPr>
        <w:numPr>
          <w:ilvl w:val="0"/>
          <w:numId w:val="25"/>
        </w:numPr>
        <w:spacing w:before="120"/>
        <w:jc w:val="both"/>
        <w:rPr>
          <w:rFonts w:ascii="Cambria" w:hAnsi="Cambria" w:cs="Calibri Light"/>
          <w:bCs/>
          <w:sz w:val="22"/>
          <w:szCs w:val="22"/>
        </w:rPr>
      </w:pPr>
      <w:r>
        <w:rPr>
          <w:rFonts w:ascii="Cambria" w:hAnsi="Cambria" w:cs="Calibri Light"/>
          <w:bCs/>
          <w:sz w:val="22"/>
          <w:szCs w:val="22"/>
        </w:rPr>
        <w:t>Zamawiający</w:t>
      </w:r>
      <w:r w:rsidRPr="00EA0103">
        <w:rPr>
          <w:rFonts w:ascii="Cambria" w:hAnsi="Cambria" w:cs="Calibri Light"/>
          <w:bCs/>
          <w:sz w:val="22"/>
          <w:szCs w:val="22"/>
        </w:rPr>
        <w:t xml:space="preserve"> może wykonywać uprawnienia z tytułu rękojmi za wady fizyczne </w:t>
      </w:r>
      <w:r>
        <w:rPr>
          <w:rFonts w:ascii="Cambria" w:hAnsi="Cambria" w:cs="Calibri Light"/>
          <w:bCs/>
          <w:sz w:val="22"/>
          <w:szCs w:val="22"/>
        </w:rPr>
        <w:t>Przedmiotu Umowy</w:t>
      </w:r>
      <w:r w:rsidRPr="00EA0103">
        <w:rPr>
          <w:rFonts w:ascii="Cambria" w:hAnsi="Cambria" w:cs="Calibri Light"/>
          <w:bCs/>
          <w:sz w:val="22"/>
          <w:szCs w:val="22"/>
        </w:rPr>
        <w:t xml:space="preserve"> niezależnie od uprawnień wynikających z gwarancji.</w:t>
      </w:r>
    </w:p>
    <w:p w14:paraId="1C679662" w14:textId="77777777" w:rsidR="00974B10" w:rsidRPr="00EA0103" w:rsidRDefault="00974B10" w:rsidP="00974B10">
      <w:pPr>
        <w:numPr>
          <w:ilvl w:val="0"/>
          <w:numId w:val="25"/>
        </w:numPr>
        <w:spacing w:before="120"/>
        <w:jc w:val="both"/>
        <w:rPr>
          <w:rFonts w:ascii="Cambria" w:hAnsi="Cambria" w:cs="Cambria"/>
          <w:bCs/>
          <w:sz w:val="22"/>
          <w:szCs w:val="22"/>
          <w:lang w:eastAsia="pl-PL"/>
        </w:rPr>
      </w:pPr>
      <w:r w:rsidRPr="00EA0103">
        <w:rPr>
          <w:rFonts w:ascii="Cambria" w:hAnsi="Cambria" w:cs="Cambria"/>
          <w:bCs/>
          <w:sz w:val="22"/>
          <w:szCs w:val="22"/>
          <w:lang w:eastAsia="pl-PL"/>
        </w:rPr>
        <w:t xml:space="preserve">Jeżeli Wykonawca w okresie rękojmi lub gwarancji nie usunie wad w terminie ustalonym zgodnie z ust. 7, to Zamawiający może zlecić usunięcie wad stronie trzeciej na koszt Wykonawcy, bez utraty rękojmi lub gwarancji na wykonane roboty, </w:t>
      </w:r>
      <w:r w:rsidRPr="00EA0103">
        <w:rPr>
          <w:rFonts w:ascii="Cambria" w:hAnsi="Cambria" w:cs="Cambria"/>
          <w:sz w:val="22"/>
          <w:szCs w:val="22"/>
          <w:lang w:eastAsia="pl-PL"/>
        </w:rPr>
        <w:t>bez konieczności uzyskiwania upoważnienia sądowego („Wykonanie Zastępcze”).</w:t>
      </w:r>
    </w:p>
    <w:p w14:paraId="4D00E01A" w14:textId="77777777" w:rsidR="00974B10" w:rsidRPr="00EA0103" w:rsidRDefault="00974B10" w:rsidP="00974B10">
      <w:pPr>
        <w:numPr>
          <w:ilvl w:val="0"/>
          <w:numId w:val="25"/>
        </w:numPr>
        <w:spacing w:before="120"/>
        <w:jc w:val="both"/>
        <w:rPr>
          <w:rFonts w:ascii="Cambria" w:hAnsi="Cambria" w:cs="Cambria"/>
          <w:bCs/>
          <w:sz w:val="22"/>
          <w:szCs w:val="22"/>
          <w:lang w:eastAsia="pl-PL"/>
        </w:rPr>
      </w:pPr>
      <w:r w:rsidRPr="00EA0103">
        <w:rPr>
          <w:rFonts w:ascii="Cambria" w:hAnsi="Cambria" w:cs="Cambria"/>
          <w:bCs/>
          <w:sz w:val="22"/>
          <w:szCs w:val="22"/>
        </w:rPr>
        <w:t xml:space="preserve">Koszty Wykonania Zastępczego obejmują wszelkie koszty poniesione przez Zamawiającego w związku z koniecznością zastępczego powierzenia usunięcia wad. </w:t>
      </w:r>
    </w:p>
    <w:p w14:paraId="35A22F9F" w14:textId="77777777" w:rsidR="00974B10" w:rsidRPr="00EA0103" w:rsidRDefault="00974B10" w:rsidP="00974B10">
      <w:pPr>
        <w:numPr>
          <w:ilvl w:val="0"/>
          <w:numId w:val="25"/>
        </w:numPr>
        <w:spacing w:before="120"/>
        <w:jc w:val="both"/>
        <w:rPr>
          <w:rFonts w:ascii="Cambria" w:hAnsi="Cambria" w:cs="Cambria"/>
          <w:bCs/>
          <w:sz w:val="22"/>
          <w:szCs w:val="22"/>
          <w:lang w:eastAsia="pl-PL"/>
        </w:rPr>
      </w:pPr>
      <w:r w:rsidRPr="00EA0103">
        <w:rPr>
          <w:rFonts w:ascii="Cambria" w:hAnsi="Cambria" w:cs="Cambria"/>
          <w:bCs/>
          <w:sz w:val="22"/>
          <w:szCs w:val="22"/>
        </w:rPr>
        <w:t xml:space="preserve">Strony ustalają, iż wszelkie koszty poniesione </w:t>
      </w:r>
      <w:r>
        <w:rPr>
          <w:rFonts w:ascii="Cambria" w:hAnsi="Cambria" w:cs="Cambria"/>
          <w:bCs/>
          <w:sz w:val="22"/>
          <w:szCs w:val="22"/>
        </w:rPr>
        <w:t>przez Zamawiającego w związku z </w:t>
      </w:r>
      <w:r w:rsidRPr="00EA0103">
        <w:rPr>
          <w:rFonts w:ascii="Cambria" w:hAnsi="Cambria" w:cs="Cambria"/>
          <w:bCs/>
          <w:sz w:val="22"/>
          <w:szCs w:val="22"/>
        </w:rPr>
        <w:t>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2A09A900" w14:textId="77777777" w:rsidR="00974B10" w:rsidRPr="00F02A35" w:rsidRDefault="00974B10" w:rsidP="00974B10">
      <w:pPr>
        <w:spacing w:before="120"/>
        <w:ind w:left="360"/>
        <w:jc w:val="both"/>
        <w:rPr>
          <w:rFonts w:ascii="Cambria" w:hAnsi="Cambria" w:cs="Cambria"/>
          <w:bCs/>
          <w:sz w:val="22"/>
          <w:szCs w:val="22"/>
          <w:highlight w:val="yellow"/>
          <w:lang w:eastAsia="pl-PL"/>
        </w:rPr>
      </w:pPr>
    </w:p>
    <w:p w14:paraId="4FA52E5B" w14:textId="77777777" w:rsidR="00974B10" w:rsidRPr="00F02A35" w:rsidRDefault="00974B10" w:rsidP="00974B10">
      <w:pPr>
        <w:spacing w:before="120"/>
        <w:jc w:val="center"/>
        <w:rPr>
          <w:sz w:val="22"/>
          <w:szCs w:val="22"/>
        </w:rPr>
      </w:pPr>
      <w:r w:rsidRPr="00F02A35">
        <w:rPr>
          <w:rFonts w:ascii="Cambria" w:hAnsi="Cambria" w:cs="Cambria"/>
          <w:b/>
          <w:sz w:val="22"/>
          <w:szCs w:val="22"/>
        </w:rPr>
        <w:t>§ 18</w:t>
      </w:r>
    </w:p>
    <w:p w14:paraId="0EF02C3B" w14:textId="77777777" w:rsidR="00974B10" w:rsidRPr="00F02A35" w:rsidRDefault="00974B10" w:rsidP="00974B10">
      <w:pPr>
        <w:spacing w:before="120"/>
        <w:jc w:val="center"/>
        <w:rPr>
          <w:sz w:val="22"/>
          <w:szCs w:val="22"/>
        </w:rPr>
      </w:pPr>
      <w:r w:rsidRPr="00F02A35">
        <w:rPr>
          <w:rFonts w:ascii="Cambria" w:hAnsi="Cambria" w:cs="Cambria"/>
          <w:b/>
          <w:sz w:val="22"/>
          <w:szCs w:val="22"/>
        </w:rPr>
        <w:t>ROZSTRZYGANIE SPORÓW</w:t>
      </w:r>
    </w:p>
    <w:p w14:paraId="2EDD9EBD" w14:textId="77777777" w:rsidR="00974B10" w:rsidRPr="00F02A35" w:rsidRDefault="00974B10" w:rsidP="00974B10">
      <w:pPr>
        <w:numPr>
          <w:ilvl w:val="0"/>
          <w:numId w:val="7"/>
        </w:numPr>
        <w:spacing w:before="120"/>
        <w:jc w:val="both"/>
        <w:rPr>
          <w:sz w:val="22"/>
          <w:szCs w:val="22"/>
        </w:rPr>
      </w:pPr>
      <w:r w:rsidRPr="00F02A35">
        <w:rPr>
          <w:rFonts w:ascii="Cambria" w:hAnsi="Cambria" w:cs="Cambria"/>
          <w:bCs/>
          <w:sz w:val="22"/>
          <w:szCs w:val="22"/>
        </w:rPr>
        <w:t>Zamawiający i Wykonawca podejmą starania, aby rozstrzygnąć ewentualne spory wynikające z Umowy ugodowo poprzez bezpośrednie negocjacje.</w:t>
      </w:r>
    </w:p>
    <w:p w14:paraId="071F8132" w14:textId="77777777" w:rsidR="00974B10" w:rsidRPr="00F02A35" w:rsidRDefault="00974B10" w:rsidP="00974B10">
      <w:pPr>
        <w:numPr>
          <w:ilvl w:val="0"/>
          <w:numId w:val="7"/>
        </w:numPr>
        <w:spacing w:before="120"/>
        <w:jc w:val="both"/>
        <w:rPr>
          <w:sz w:val="22"/>
          <w:szCs w:val="22"/>
        </w:rPr>
      </w:pPr>
      <w:r w:rsidRPr="00F02A35">
        <w:rPr>
          <w:rFonts w:ascii="Cambria" w:hAnsi="Cambria" w:cs="Cambria"/>
          <w:bCs/>
          <w:sz w:val="22"/>
          <w:szCs w:val="22"/>
        </w:rPr>
        <w:t>Jeżeli Zamawiający i Wykonawca nie będą w stanie rozstrzygnąć sporu ugodowo, spór zostanie rozstrzygnięty przez sąd właściwy miejscowo dla siedziby Zamawiającego.</w:t>
      </w:r>
    </w:p>
    <w:p w14:paraId="5EAC080B" w14:textId="77777777" w:rsidR="00974B10" w:rsidRPr="00F02A35" w:rsidRDefault="00974B10" w:rsidP="00974B10">
      <w:pPr>
        <w:spacing w:before="120"/>
        <w:jc w:val="both"/>
        <w:rPr>
          <w:rFonts w:ascii="Cambria" w:hAnsi="Cambria" w:cs="Cambria"/>
          <w:bCs/>
          <w:sz w:val="22"/>
          <w:szCs w:val="22"/>
        </w:rPr>
      </w:pPr>
    </w:p>
    <w:p w14:paraId="08BD86A2" w14:textId="77777777" w:rsidR="00974B10" w:rsidRPr="00F02A35" w:rsidRDefault="00974B10" w:rsidP="00974B10">
      <w:pPr>
        <w:spacing w:before="120"/>
        <w:jc w:val="center"/>
        <w:rPr>
          <w:sz w:val="22"/>
          <w:szCs w:val="22"/>
        </w:rPr>
      </w:pPr>
      <w:r w:rsidRPr="00F02A35">
        <w:rPr>
          <w:rFonts w:ascii="Cambria" w:hAnsi="Cambria" w:cs="Cambria"/>
          <w:b/>
          <w:sz w:val="22"/>
          <w:szCs w:val="22"/>
        </w:rPr>
        <w:t>§ 19</w:t>
      </w:r>
    </w:p>
    <w:p w14:paraId="69E2B942" w14:textId="77777777" w:rsidR="00974B10" w:rsidRPr="00F02A35" w:rsidRDefault="00974B10" w:rsidP="00974B10">
      <w:pPr>
        <w:spacing w:before="120"/>
        <w:jc w:val="center"/>
        <w:rPr>
          <w:sz w:val="22"/>
          <w:szCs w:val="22"/>
        </w:rPr>
      </w:pPr>
      <w:r w:rsidRPr="00F02A35">
        <w:rPr>
          <w:rFonts w:ascii="Cambria" w:hAnsi="Cambria" w:cs="Cambria"/>
          <w:b/>
          <w:sz w:val="22"/>
          <w:szCs w:val="22"/>
        </w:rPr>
        <w:t>POSTANOWIENIA KOŃCOWE</w:t>
      </w:r>
    </w:p>
    <w:p w14:paraId="39EA12F6" w14:textId="77777777" w:rsidR="00974B10" w:rsidRPr="00F02A35" w:rsidRDefault="00974B10" w:rsidP="00974B10">
      <w:pPr>
        <w:pStyle w:val="Akapitzlist"/>
        <w:numPr>
          <w:ilvl w:val="0"/>
          <w:numId w:val="3"/>
        </w:numPr>
        <w:spacing w:before="120"/>
        <w:jc w:val="both"/>
        <w:rPr>
          <w:rFonts w:ascii="Cambria" w:hAnsi="Cambria" w:cs="Cambria"/>
          <w:b/>
          <w:bCs/>
          <w:vanish/>
          <w:sz w:val="22"/>
          <w:szCs w:val="22"/>
        </w:rPr>
      </w:pPr>
    </w:p>
    <w:p w14:paraId="63E6361D" w14:textId="77777777" w:rsidR="00974B10" w:rsidRPr="00F02A35" w:rsidRDefault="00974B10" w:rsidP="00974B10">
      <w:pPr>
        <w:numPr>
          <w:ilvl w:val="0"/>
          <w:numId w:val="13"/>
        </w:numPr>
        <w:tabs>
          <w:tab w:val="left" w:pos="426"/>
        </w:tabs>
        <w:spacing w:before="120"/>
        <w:jc w:val="both"/>
        <w:rPr>
          <w:sz w:val="22"/>
          <w:szCs w:val="22"/>
        </w:rPr>
      </w:pPr>
      <w:r w:rsidRPr="00F02A35">
        <w:rPr>
          <w:rFonts w:ascii="Cambria" w:hAnsi="Cambria" w:cs="Cambria"/>
          <w:bCs/>
          <w:sz w:val="22"/>
          <w:szCs w:val="22"/>
        </w:rPr>
        <w:t>W sprawach nieuregulowanych Umową mają zastosowanie właściwe przepisy prawa Rzeczypospolitej Polskiej.</w:t>
      </w:r>
    </w:p>
    <w:p w14:paraId="11B6F312" w14:textId="77777777" w:rsidR="00974B10" w:rsidRPr="00F02A35" w:rsidRDefault="00974B10" w:rsidP="00974B10">
      <w:pPr>
        <w:numPr>
          <w:ilvl w:val="0"/>
          <w:numId w:val="13"/>
        </w:numPr>
        <w:tabs>
          <w:tab w:val="left" w:pos="426"/>
        </w:tabs>
        <w:spacing w:before="120"/>
        <w:jc w:val="both"/>
        <w:rPr>
          <w:sz w:val="22"/>
          <w:szCs w:val="22"/>
        </w:rPr>
      </w:pPr>
      <w:r w:rsidRPr="00F02A35">
        <w:rPr>
          <w:rFonts w:ascii="Cambria" w:hAnsi="Cambria" w:cs="Cambria"/>
          <w:bCs/>
          <w:sz w:val="22"/>
          <w:szCs w:val="22"/>
        </w:rPr>
        <w:t>Wszelkie zmiany lub uzupełnienia Umowy wymagają dla swojej ważności zachowania formy pisemnej.</w:t>
      </w:r>
    </w:p>
    <w:p w14:paraId="3297A8AC" w14:textId="77777777" w:rsidR="00974B10" w:rsidRPr="00F02A35" w:rsidRDefault="00974B10" w:rsidP="00974B10">
      <w:pPr>
        <w:numPr>
          <w:ilvl w:val="0"/>
          <w:numId w:val="13"/>
        </w:numPr>
        <w:tabs>
          <w:tab w:val="left" w:pos="426"/>
        </w:tabs>
        <w:spacing w:before="120"/>
        <w:jc w:val="both"/>
        <w:rPr>
          <w:sz w:val="22"/>
          <w:szCs w:val="22"/>
        </w:rPr>
      </w:pPr>
      <w:r w:rsidRPr="00F02A35">
        <w:rPr>
          <w:rFonts w:ascii="Cambria" w:hAnsi="Cambria" w:cs="Cambria"/>
          <w:bCs/>
          <w:sz w:val="22"/>
          <w:szCs w:val="22"/>
        </w:rPr>
        <w:t>Umowę sporządzono w 2 jednobrzmiących egzemplarzach, po jednym dla każdej ze Stron.</w:t>
      </w:r>
    </w:p>
    <w:p w14:paraId="7F2E8B9F" w14:textId="77777777" w:rsidR="00974B10" w:rsidRPr="00F02A35" w:rsidRDefault="00974B10" w:rsidP="00974B10">
      <w:pPr>
        <w:numPr>
          <w:ilvl w:val="0"/>
          <w:numId w:val="13"/>
        </w:numPr>
        <w:tabs>
          <w:tab w:val="left" w:pos="426"/>
        </w:tabs>
        <w:spacing w:before="120"/>
        <w:jc w:val="both"/>
        <w:rPr>
          <w:sz w:val="22"/>
          <w:szCs w:val="22"/>
        </w:rPr>
      </w:pPr>
      <w:r w:rsidRPr="00F02A35">
        <w:rPr>
          <w:rFonts w:ascii="Cambria" w:hAnsi="Cambria" w:cs="Cambria"/>
          <w:bCs/>
          <w:sz w:val="22"/>
          <w:szCs w:val="22"/>
        </w:rPr>
        <w:t>Następujące załączniki do Umowy stanowią jej integralną część:</w:t>
      </w:r>
    </w:p>
    <w:p w14:paraId="37AF5B5B" w14:textId="77777777" w:rsidR="00974B10" w:rsidRPr="00F02A35" w:rsidRDefault="00974B10" w:rsidP="00974B10">
      <w:pPr>
        <w:numPr>
          <w:ilvl w:val="0"/>
          <w:numId w:val="8"/>
        </w:numPr>
        <w:tabs>
          <w:tab w:val="left" w:pos="426"/>
        </w:tabs>
        <w:spacing w:before="120"/>
        <w:jc w:val="both"/>
        <w:rPr>
          <w:sz w:val="22"/>
          <w:szCs w:val="22"/>
        </w:rPr>
      </w:pPr>
      <w:r w:rsidRPr="00F02A35">
        <w:rPr>
          <w:rFonts w:ascii="Cambria" w:hAnsi="Cambria" w:cs="Cambria"/>
          <w:bCs/>
          <w:sz w:val="22"/>
          <w:szCs w:val="22"/>
        </w:rPr>
        <w:t>Specyfikacja warunków zamówienia;</w:t>
      </w:r>
    </w:p>
    <w:p w14:paraId="5D5090FE" w14:textId="77777777" w:rsidR="00974B10" w:rsidRPr="00D452DA" w:rsidRDefault="00974B10" w:rsidP="00974B10">
      <w:pPr>
        <w:numPr>
          <w:ilvl w:val="0"/>
          <w:numId w:val="8"/>
        </w:numPr>
        <w:tabs>
          <w:tab w:val="left" w:pos="426"/>
        </w:tabs>
        <w:spacing w:before="120"/>
        <w:jc w:val="both"/>
        <w:rPr>
          <w:sz w:val="22"/>
          <w:szCs w:val="22"/>
        </w:rPr>
      </w:pPr>
      <w:r w:rsidRPr="00F02A35">
        <w:rPr>
          <w:rFonts w:ascii="Cambria" w:hAnsi="Cambria" w:cs="Cambria"/>
          <w:bCs/>
          <w:sz w:val="22"/>
          <w:szCs w:val="22"/>
        </w:rPr>
        <w:t>Oferta wykonawcy.</w:t>
      </w:r>
    </w:p>
    <w:p w14:paraId="76D73F6E" w14:textId="19E67A52" w:rsidR="00974B10" w:rsidRPr="00F02A35" w:rsidRDefault="00974B10" w:rsidP="00974B10">
      <w:pPr>
        <w:numPr>
          <w:ilvl w:val="0"/>
          <w:numId w:val="8"/>
        </w:numPr>
        <w:tabs>
          <w:tab w:val="left" w:pos="426"/>
        </w:tabs>
        <w:spacing w:before="120"/>
        <w:jc w:val="both"/>
        <w:rPr>
          <w:sz w:val="22"/>
          <w:szCs w:val="22"/>
        </w:rPr>
      </w:pPr>
      <w:r>
        <w:rPr>
          <w:rFonts w:ascii="Cambria" w:hAnsi="Cambria" w:cs="Cambria"/>
          <w:bCs/>
          <w:sz w:val="22"/>
          <w:szCs w:val="22"/>
        </w:rPr>
        <w:t>Wzór karty gwarancyjnej.</w:t>
      </w:r>
    </w:p>
    <w:p w14:paraId="3AA95307" w14:textId="77777777" w:rsidR="00974B10" w:rsidRPr="00F02A35" w:rsidRDefault="00974B10" w:rsidP="00974B10">
      <w:pPr>
        <w:spacing w:before="120"/>
        <w:jc w:val="both"/>
        <w:rPr>
          <w:rFonts w:ascii="Cambria" w:hAnsi="Cambria" w:cs="Cambria"/>
          <w:bCs/>
          <w:sz w:val="22"/>
          <w:szCs w:val="22"/>
        </w:rPr>
      </w:pPr>
    </w:p>
    <w:p w14:paraId="0CE2F4F5" w14:textId="77777777" w:rsidR="00974B10" w:rsidRPr="00F02A35" w:rsidRDefault="00974B10" w:rsidP="00974B10">
      <w:pPr>
        <w:spacing w:before="120"/>
        <w:jc w:val="both"/>
        <w:rPr>
          <w:rFonts w:ascii="Cambria" w:hAnsi="Cambria" w:cs="Cambria"/>
          <w:bCs/>
          <w:sz w:val="22"/>
          <w:szCs w:val="22"/>
        </w:rPr>
      </w:pPr>
    </w:p>
    <w:p w14:paraId="79DC246E" w14:textId="77777777" w:rsidR="00974B10" w:rsidRPr="00F02A35" w:rsidRDefault="00974B10" w:rsidP="00974B10">
      <w:pPr>
        <w:spacing w:before="120"/>
        <w:jc w:val="center"/>
        <w:rPr>
          <w:sz w:val="22"/>
          <w:szCs w:val="22"/>
        </w:rPr>
      </w:pPr>
      <w:r w:rsidRPr="00F02A35">
        <w:rPr>
          <w:rFonts w:ascii="Cambria" w:hAnsi="Cambria" w:cs="Cambria"/>
          <w:b/>
          <w:sz w:val="22"/>
          <w:szCs w:val="22"/>
        </w:rPr>
        <w:t>ZAMAWIAJĄCY:</w:t>
      </w:r>
      <w:r w:rsidRPr="00F02A35">
        <w:rPr>
          <w:rFonts w:ascii="Cambria" w:hAnsi="Cambria" w:cs="Cambria"/>
          <w:b/>
          <w:sz w:val="22"/>
          <w:szCs w:val="22"/>
        </w:rPr>
        <w:tab/>
      </w:r>
      <w:r w:rsidRPr="00F02A35">
        <w:rPr>
          <w:rFonts w:ascii="Cambria" w:hAnsi="Cambria" w:cs="Cambria"/>
          <w:b/>
          <w:sz w:val="22"/>
          <w:szCs w:val="22"/>
        </w:rPr>
        <w:tab/>
      </w:r>
      <w:r w:rsidRPr="00F02A35">
        <w:rPr>
          <w:rFonts w:ascii="Cambria" w:hAnsi="Cambria" w:cs="Cambria"/>
          <w:b/>
          <w:sz w:val="22"/>
          <w:szCs w:val="22"/>
        </w:rPr>
        <w:tab/>
      </w:r>
      <w:r w:rsidRPr="00F02A35">
        <w:rPr>
          <w:rFonts w:ascii="Cambria" w:hAnsi="Cambria" w:cs="Cambria"/>
          <w:b/>
          <w:sz w:val="22"/>
          <w:szCs w:val="22"/>
        </w:rPr>
        <w:tab/>
      </w:r>
      <w:r w:rsidRPr="00F02A35">
        <w:rPr>
          <w:rFonts w:ascii="Cambria" w:hAnsi="Cambria" w:cs="Cambria"/>
          <w:b/>
          <w:sz w:val="22"/>
          <w:szCs w:val="22"/>
        </w:rPr>
        <w:tab/>
      </w:r>
      <w:r w:rsidRPr="00F02A35">
        <w:rPr>
          <w:rFonts w:ascii="Cambria" w:hAnsi="Cambria" w:cs="Cambria"/>
          <w:b/>
          <w:sz w:val="22"/>
          <w:szCs w:val="22"/>
        </w:rPr>
        <w:tab/>
      </w:r>
      <w:r w:rsidRPr="00F02A35">
        <w:rPr>
          <w:rFonts w:ascii="Cambria" w:hAnsi="Cambria" w:cs="Cambria"/>
          <w:b/>
          <w:sz w:val="22"/>
          <w:szCs w:val="22"/>
        </w:rPr>
        <w:tab/>
        <w:t xml:space="preserve"> WYKONAWCA:</w:t>
      </w:r>
    </w:p>
    <w:p w14:paraId="42664779" w14:textId="77777777" w:rsidR="00694491" w:rsidRDefault="00694491"/>
    <w:sectPr w:rsidR="00694491" w:rsidSect="00974B10">
      <w:footerReference w:type="default" r:id="rId7"/>
      <w:pgSz w:w="11906" w:h="16838"/>
      <w:pgMar w:top="709" w:right="1531" w:bottom="1531" w:left="1531"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6C23B" w14:textId="77777777" w:rsidR="009B391D" w:rsidRDefault="009B391D">
      <w:r>
        <w:separator/>
      </w:r>
    </w:p>
  </w:endnote>
  <w:endnote w:type="continuationSeparator" w:id="0">
    <w:p w14:paraId="3327ACB2" w14:textId="77777777" w:rsidR="009B391D" w:rsidRDefault="009B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Bold">
    <w:altName w:val="Cambria"/>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E9077" w14:textId="2B2EAD55" w:rsidR="00974B10" w:rsidRDefault="00D624D4">
    <w:pPr>
      <w:pStyle w:val="Stopka"/>
      <w:pBdr>
        <w:top w:val="single" w:sz="4" w:space="1" w:color="D9D9D9"/>
        <w:left w:val="none" w:sz="0" w:space="0" w:color="000000"/>
        <w:bottom w:val="none" w:sz="0" w:space="0" w:color="000000"/>
        <w:right w:val="none" w:sz="0" w:space="0" w:color="000000"/>
      </w:pBdr>
      <w:jc w:val="right"/>
    </w:pPr>
    <w:r>
      <w:rPr>
        <w:noProof/>
        <w14:ligatures w14:val="standardContextual"/>
      </w:rPr>
      <w:drawing>
        <wp:inline distT="0" distB="0" distL="0" distR="0" wp14:anchorId="38BC5053" wp14:editId="2B624DB4">
          <wp:extent cx="5615305" cy="584835"/>
          <wp:effectExtent l="0" t="0" r="4445" b="5715"/>
          <wp:docPr id="110074588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745884"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5305" cy="584835"/>
                  </a:xfrm>
                  <a:prstGeom prst="rect">
                    <a:avLst/>
                  </a:prstGeom>
                  <a:noFill/>
                  <a:ln>
                    <a:noFill/>
                  </a:ln>
                </pic:spPr>
              </pic:pic>
            </a:graphicData>
          </a:graphic>
        </wp:inline>
      </w:drawing>
    </w:r>
    <w:r w:rsidR="00974B10">
      <w:rPr>
        <w:rFonts w:cs="Cambria"/>
      </w:rPr>
      <w:fldChar w:fldCharType="begin"/>
    </w:r>
    <w:r w:rsidR="00974B10">
      <w:rPr>
        <w:rFonts w:cs="Cambria"/>
      </w:rPr>
      <w:instrText xml:space="preserve"> PAGE </w:instrText>
    </w:r>
    <w:r w:rsidR="00974B10">
      <w:rPr>
        <w:rFonts w:cs="Cambria"/>
      </w:rPr>
      <w:fldChar w:fldCharType="separate"/>
    </w:r>
    <w:r w:rsidR="00974B10">
      <w:rPr>
        <w:rFonts w:cs="Cambria"/>
        <w:noProof/>
      </w:rPr>
      <w:t>16</w:t>
    </w:r>
    <w:r w:rsidR="00974B10">
      <w:rPr>
        <w:rFonts w:cs="Cambria"/>
      </w:rPr>
      <w:fldChar w:fldCharType="end"/>
    </w:r>
    <w:r w:rsidR="00974B10">
      <w:rPr>
        <w:rFonts w:ascii="Cambria" w:eastAsia="Cambria" w:hAnsi="Cambria" w:cs="Cambria"/>
      </w:rPr>
      <w:t xml:space="preserve"> </w:t>
    </w:r>
    <w:r w:rsidR="00974B10">
      <w:rPr>
        <w:rFonts w:ascii="Cambria" w:hAnsi="Cambria" w:cs="Cambria"/>
      </w:rPr>
      <w:t xml:space="preserve">| </w:t>
    </w:r>
    <w:r w:rsidR="00974B10">
      <w:rPr>
        <w:rFonts w:ascii="Cambria" w:hAnsi="Cambria" w:cs="Cambria"/>
        <w:color w:val="7F7F7F"/>
        <w:spacing w:val="60"/>
      </w:rPr>
      <w:t>Strona</w:t>
    </w:r>
  </w:p>
  <w:p w14:paraId="65A8EC7C" w14:textId="77777777" w:rsidR="00974B10" w:rsidRDefault="00974B10">
    <w:pPr>
      <w:pStyle w:val="Stopka"/>
      <w:rPr>
        <w:rFonts w:ascii="Cambria" w:hAnsi="Cambria" w:cs="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63375" w14:textId="77777777" w:rsidR="009B391D" w:rsidRDefault="009B391D">
      <w:r>
        <w:separator/>
      </w:r>
    </w:p>
  </w:footnote>
  <w:footnote w:type="continuationSeparator" w:id="0">
    <w:p w14:paraId="27A4C199" w14:textId="77777777" w:rsidR="009B391D" w:rsidRDefault="009B3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360" w:hanging="360"/>
      </w:pPr>
      <w:rPr>
        <w:rFonts w:ascii="Cambria" w:hAnsi="Cambria" w:cs="Arial"/>
        <w:bCs/>
        <w:sz w:val="22"/>
        <w:szCs w:val="22"/>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86" w:hanging="360"/>
      </w:pPr>
      <w:rPr>
        <w:rFonts w:ascii="Cambria" w:hAnsi="Cambria" w:cs="Arial"/>
        <w:bCs/>
        <w:sz w:val="22"/>
        <w:szCs w:val="22"/>
        <w:lang w:eastAsia="pl-PL"/>
      </w:r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 w15:restartNumberingAfterBreak="0">
    <w:nsid w:val="00000006"/>
    <w:multiLevelType w:val="singleLevel"/>
    <w:tmpl w:val="00000006"/>
    <w:name w:val="WW8Num6"/>
    <w:lvl w:ilvl="0">
      <w:start w:val="1"/>
      <w:numFmt w:val="decimal"/>
      <w:lvlText w:val="%1."/>
      <w:lvlJc w:val="left"/>
      <w:pPr>
        <w:tabs>
          <w:tab w:val="num" w:pos="0"/>
        </w:tabs>
        <w:ind w:left="360" w:hanging="360"/>
      </w:pPr>
      <w:rPr>
        <w:rFonts w:ascii="Cambria" w:eastAsia="Times New Roman" w:hAnsi="Cambria" w:cs="Arial"/>
        <w:b w:val="0"/>
        <w:bCs/>
        <w:sz w:val="22"/>
        <w:szCs w:val="22"/>
        <w:lang w:val="pl-PL" w:eastAsia="zh-CN" w:bidi="ar-SA"/>
      </w:rPr>
    </w:lvl>
  </w:abstractNum>
  <w:abstractNum w:abstractNumId="4" w15:restartNumberingAfterBreak="0">
    <w:nsid w:val="00000007"/>
    <w:multiLevelType w:val="singleLevel"/>
    <w:tmpl w:val="00000007"/>
    <w:name w:val="WW8Num7"/>
    <w:lvl w:ilvl="0">
      <w:start w:val="1"/>
      <w:numFmt w:val="decimal"/>
      <w:lvlText w:val="%1."/>
      <w:lvlJc w:val="left"/>
      <w:pPr>
        <w:tabs>
          <w:tab w:val="num" w:pos="0"/>
        </w:tabs>
        <w:ind w:left="360" w:hanging="360"/>
      </w:pPr>
      <w:rPr>
        <w:rFonts w:ascii="Cambria" w:hAnsi="Cambria" w:cs="Arial" w:hint="default"/>
        <w:bCs/>
        <w:sz w:val="22"/>
        <w:szCs w:val="22"/>
        <w:lang w:eastAsia="pl-PL"/>
      </w:rPr>
    </w:lvl>
  </w:abstractNum>
  <w:abstractNum w:abstractNumId="5" w15:restartNumberingAfterBreak="0">
    <w:nsid w:val="00000009"/>
    <w:multiLevelType w:val="singleLevel"/>
    <w:tmpl w:val="00000009"/>
    <w:name w:val="WW8Num9"/>
    <w:lvl w:ilvl="0">
      <w:start w:val="1"/>
      <w:numFmt w:val="decimal"/>
      <w:lvlText w:val="%1)"/>
      <w:lvlJc w:val="left"/>
      <w:pPr>
        <w:tabs>
          <w:tab w:val="num" w:pos="0"/>
        </w:tabs>
        <w:ind w:left="720" w:hanging="360"/>
      </w:pPr>
      <w:rPr>
        <w:rFonts w:ascii="Cambria" w:hAnsi="Cambria" w:cs="Arial"/>
        <w:bCs/>
        <w:sz w:val="22"/>
        <w:szCs w:val="22"/>
      </w:rPr>
    </w:lvl>
  </w:abstractNum>
  <w:abstractNum w:abstractNumId="6" w15:restartNumberingAfterBreak="0">
    <w:nsid w:val="0000000B"/>
    <w:multiLevelType w:val="singleLevel"/>
    <w:tmpl w:val="0000000B"/>
    <w:name w:val="WW8Num11"/>
    <w:lvl w:ilvl="0">
      <w:start w:val="1"/>
      <w:numFmt w:val="decimal"/>
      <w:lvlText w:val="%1."/>
      <w:lvlJc w:val="left"/>
      <w:pPr>
        <w:tabs>
          <w:tab w:val="num" w:pos="0"/>
        </w:tabs>
        <w:ind w:left="360" w:hanging="360"/>
      </w:pPr>
      <w:rPr>
        <w:rFonts w:ascii="Cambria" w:hAnsi="Cambria" w:cs="Arial"/>
        <w:bCs/>
        <w:sz w:val="22"/>
        <w:szCs w:val="22"/>
      </w:rPr>
    </w:lvl>
  </w:abstractNum>
  <w:abstractNum w:abstractNumId="7" w15:restartNumberingAfterBreak="0">
    <w:nsid w:val="0000000C"/>
    <w:multiLevelType w:val="singleLevel"/>
    <w:tmpl w:val="0000000C"/>
    <w:name w:val="WW8Num12"/>
    <w:lvl w:ilvl="0">
      <w:start w:val="1"/>
      <w:numFmt w:val="decimal"/>
      <w:lvlText w:val="%1)"/>
      <w:lvlJc w:val="left"/>
      <w:pPr>
        <w:tabs>
          <w:tab w:val="num" w:pos="0"/>
        </w:tabs>
        <w:ind w:left="1080" w:hanging="360"/>
      </w:pPr>
      <w:rPr>
        <w:rFonts w:ascii="Cambria" w:hAnsi="Cambria" w:cs="Arial"/>
        <w:bCs/>
        <w:sz w:val="22"/>
        <w:szCs w:val="22"/>
      </w:rPr>
    </w:lvl>
  </w:abstractNum>
  <w:abstractNum w:abstractNumId="8" w15:restartNumberingAfterBreak="0">
    <w:nsid w:val="0000000D"/>
    <w:multiLevelType w:val="singleLevel"/>
    <w:tmpl w:val="0000000D"/>
    <w:name w:val="WW8Num13"/>
    <w:lvl w:ilvl="0">
      <w:start w:val="1"/>
      <w:numFmt w:val="decimal"/>
      <w:lvlText w:val="%1)"/>
      <w:lvlJc w:val="left"/>
      <w:pPr>
        <w:tabs>
          <w:tab w:val="num" w:pos="0"/>
        </w:tabs>
        <w:ind w:left="1080" w:hanging="360"/>
      </w:pPr>
      <w:rPr>
        <w:rFonts w:ascii="Cambria" w:hAnsi="Cambria" w:cs="Arial"/>
        <w:bCs/>
        <w:sz w:val="22"/>
        <w:szCs w:val="22"/>
      </w:rPr>
    </w:lvl>
  </w:abstractNum>
  <w:abstractNum w:abstractNumId="9" w15:restartNumberingAfterBreak="0">
    <w:nsid w:val="00000011"/>
    <w:multiLevelType w:val="singleLevel"/>
    <w:tmpl w:val="00000011"/>
    <w:name w:val="WW8Num17"/>
    <w:lvl w:ilvl="0">
      <w:start w:val="1"/>
      <w:numFmt w:val="lowerLetter"/>
      <w:lvlText w:val="%1)"/>
      <w:lvlJc w:val="left"/>
      <w:pPr>
        <w:tabs>
          <w:tab w:val="num" w:pos="0"/>
        </w:tabs>
        <w:ind w:left="1800" w:hanging="360"/>
      </w:pPr>
      <w:rPr>
        <w:rFonts w:ascii="Cambria" w:hAnsi="Cambria" w:cs="Arial"/>
        <w:bCs/>
        <w:sz w:val="22"/>
        <w:szCs w:val="22"/>
        <w:lang w:eastAsia="pl-PL"/>
      </w:rPr>
    </w:lvl>
  </w:abstractNum>
  <w:abstractNum w:abstractNumId="10" w15:restartNumberingAfterBreak="0">
    <w:nsid w:val="00000012"/>
    <w:multiLevelType w:val="singleLevel"/>
    <w:tmpl w:val="00000012"/>
    <w:name w:val="WW8Num18"/>
    <w:lvl w:ilvl="0">
      <w:start w:val="1"/>
      <w:numFmt w:val="lowerLetter"/>
      <w:lvlText w:val="%1)"/>
      <w:lvlJc w:val="left"/>
      <w:pPr>
        <w:tabs>
          <w:tab w:val="num" w:pos="0"/>
        </w:tabs>
        <w:ind w:left="1800" w:hanging="360"/>
      </w:pPr>
      <w:rPr>
        <w:rFonts w:ascii="Cambria" w:hAnsi="Cambria" w:cs="Arial"/>
        <w:bCs/>
        <w:sz w:val="22"/>
        <w:szCs w:val="22"/>
        <w:lang w:eastAsia="pl-PL"/>
      </w:rPr>
    </w:lvl>
  </w:abstractNum>
  <w:abstractNum w:abstractNumId="11" w15:restartNumberingAfterBreak="0">
    <w:nsid w:val="00000013"/>
    <w:multiLevelType w:val="singleLevel"/>
    <w:tmpl w:val="00000013"/>
    <w:name w:val="WW8Num19"/>
    <w:lvl w:ilvl="0">
      <w:start w:val="1"/>
      <w:numFmt w:val="decimal"/>
      <w:lvlText w:val="%1."/>
      <w:lvlJc w:val="left"/>
      <w:pPr>
        <w:tabs>
          <w:tab w:val="num" w:pos="0"/>
        </w:tabs>
        <w:ind w:left="360" w:hanging="360"/>
      </w:pPr>
      <w:rPr>
        <w:rFonts w:ascii="Cambria" w:hAnsi="Cambria" w:cs="Arial"/>
        <w:bCs/>
        <w:sz w:val="22"/>
        <w:szCs w:val="22"/>
      </w:rPr>
    </w:lvl>
  </w:abstractNum>
  <w:abstractNum w:abstractNumId="12" w15:restartNumberingAfterBreak="0">
    <w:nsid w:val="00000017"/>
    <w:multiLevelType w:val="singleLevel"/>
    <w:tmpl w:val="00000017"/>
    <w:name w:val="WW8Num23"/>
    <w:lvl w:ilvl="0">
      <w:start w:val="1"/>
      <w:numFmt w:val="decimal"/>
      <w:lvlText w:val="%1."/>
      <w:lvlJc w:val="left"/>
      <w:pPr>
        <w:tabs>
          <w:tab w:val="num" w:pos="0"/>
        </w:tabs>
        <w:ind w:left="360" w:hanging="360"/>
      </w:pPr>
      <w:rPr>
        <w:rFonts w:ascii="Cambria" w:hAnsi="Cambria" w:cs="Arial"/>
        <w:bCs/>
        <w:sz w:val="22"/>
        <w:szCs w:val="22"/>
        <w:lang w:eastAsia="pl-PL"/>
      </w:rPr>
    </w:lvl>
  </w:abstractNum>
  <w:abstractNum w:abstractNumId="13" w15:restartNumberingAfterBreak="0">
    <w:nsid w:val="00000018"/>
    <w:multiLevelType w:val="multilevel"/>
    <w:tmpl w:val="3C26F3AE"/>
    <w:name w:val="WW8Num24"/>
    <w:lvl w:ilvl="0">
      <w:start w:val="1"/>
      <w:numFmt w:val="decimal"/>
      <w:lvlText w:val="%1."/>
      <w:lvlJc w:val="left"/>
      <w:pPr>
        <w:tabs>
          <w:tab w:val="num" w:pos="0"/>
        </w:tabs>
        <w:ind w:left="360" w:hanging="360"/>
      </w:pPr>
      <w:rPr>
        <w:rFonts w:ascii="Cambria" w:hAnsi="Cambria" w:cs="Arial"/>
        <w:bCs/>
        <w:sz w:val="22"/>
        <w:szCs w:val="22"/>
        <w:lang w:eastAsia="pl-P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0000019"/>
    <w:multiLevelType w:val="singleLevel"/>
    <w:tmpl w:val="00000019"/>
    <w:name w:val="WW8Num25"/>
    <w:lvl w:ilvl="0">
      <w:start w:val="1"/>
      <w:numFmt w:val="decimal"/>
      <w:lvlText w:val="%1."/>
      <w:lvlJc w:val="left"/>
      <w:pPr>
        <w:tabs>
          <w:tab w:val="num" w:pos="0"/>
        </w:tabs>
        <w:ind w:left="360" w:hanging="360"/>
      </w:pPr>
      <w:rPr>
        <w:rFonts w:ascii="Cambria" w:hAnsi="Cambria" w:cs="Arial"/>
        <w:bCs/>
        <w:sz w:val="22"/>
        <w:szCs w:val="22"/>
      </w:rPr>
    </w:lvl>
  </w:abstractNum>
  <w:abstractNum w:abstractNumId="15"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3E93D07"/>
    <w:multiLevelType w:val="hybridMultilevel"/>
    <w:tmpl w:val="0B7CD578"/>
    <w:lvl w:ilvl="0" w:tplc="1CAAE8AA">
      <w:start w:val="1"/>
      <w:numFmt w:val="decimal"/>
      <w:lvlText w:val="%1)"/>
      <w:lvlJc w:val="left"/>
      <w:pPr>
        <w:ind w:left="720" w:hanging="360"/>
      </w:pPr>
      <w:rPr>
        <w:rFonts w:ascii="Cambria" w:hAnsi="Cambria"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885876"/>
    <w:multiLevelType w:val="hybridMultilevel"/>
    <w:tmpl w:val="C456A474"/>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BB26C5"/>
    <w:multiLevelType w:val="hybridMultilevel"/>
    <w:tmpl w:val="300A3436"/>
    <w:lvl w:ilvl="0" w:tplc="44EC5DD0">
      <w:start w:val="1"/>
      <w:numFmt w:val="decimal"/>
      <w:lvlText w:val="%1."/>
      <w:lvlJc w:val="left"/>
      <w:pPr>
        <w:ind w:left="360" w:hanging="360"/>
      </w:pPr>
      <w:rPr>
        <w:rFonts w:ascii="Cambria" w:hAnsi="Cambria"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B750E04"/>
    <w:multiLevelType w:val="hybridMultilevel"/>
    <w:tmpl w:val="AEDCA4A8"/>
    <w:lvl w:ilvl="0" w:tplc="47806AB8">
      <w:start w:val="1"/>
      <w:numFmt w:val="decimal"/>
      <w:lvlText w:val="%1)"/>
      <w:lvlJc w:val="left"/>
      <w:pPr>
        <w:ind w:left="4120" w:hanging="360"/>
      </w:pPr>
      <w:rPr>
        <w:rFonts w:ascii="Cambria" w:eastAsia="Calibri" w:hAnsi="Cambria" w:cs="Times New Roman"/>
      </w:rPr>
    </w:lvl>
    <w:lvl w:ilvl="1" w:tplc="04150019" w:tentative="1">
      <w:start w:val="1"/>
      <w:numFmt w:val="lowerLetter"/>
      <w:lvlText w:val="%2."/>
      <w:lvlJc w:val="left"/>
      <w:pPr>
        <w:ind w:left="4840" w:hanging="360"/>
      </w:pPr>
    </w:lvl>
    <w:lvl w:ilvl="2" w:tplc="0415001B" w:tentative="1">
      <w:start w:val="1"/>
      <w:numFmt w:val="lowerRoman"/>
      <w:lvlText w:val="%3."/>
      <w:lvlJc w:val="right"/>
      <w:pPr>
        <w:ind w:left="5560" w:hanging="180"/>
      </w:pPr>
    </w:lvl>
    <w:lvl w:ilvl="3" w:tplc="0415000F" w:tentative="1">
      <w:start w:val="1"/>
      <w:numFmt w:val="decimal"/>
      <w:lvlText w:val="%4."/>
      <w:lvlJc w:val="left"/>
      <w:pPr>
        <w:ind w:left="6280" w:hanging="360"/>
      </w:pPr>
    </w:lvl>
    <w:lvl w:ilvl="4" w:tplc="04150019" w:tentative="1">
      <w:start w:val="1"/>
      <w:numFmt w:val="lowerLetter"/>
      <w:lvlText w:val="%5."/>
      <w:lvlJc w:val="left"/>
      <w:pPr>
        <w:ind w:left="7000" w:hanging="360"/>
      </w:pPr>
    </w:lvl>
    <w:lvl w:ilvl="5" w:tplc="0415001B" w:tentative="1">
      <w:start w:val="1"/>
      <w:numFmt w:val="lowerRoman"/>
      <w:lvlText w:val="%6."/>
      <w:lvlJc w:val="right"/>
      <w:pPr>
        <w:ind w:left="7720" w:hanging="180"/>
      </w:pPr>
    </w:lvl>
    <w:lvl w:ilvl="6" w:tplc="0415000F" w:tentative="1">
      <w:start w:val="1"/>
      <w:numFmt w:val="decimal"/>
      <w:lvlText w:val="%7."/>
      <w:lvlJc w:val="left"/>
      <w:pPr>
        <w:ind w:left="8440" w:hanging="360"/>
      </w:pPr>
    </w:lvl>
    <w:lvl w:ilvl="7" w:tplc="04150019" w:tentative="1">
      <w:start w:val="1"/>
      <w:numFmt w:val="lowerLetter"/>
      <w:lvlText w:val="%8."/>
      <w:lvlJc w:val="left"/>
      <w:pPr>
        <w:ind w:left="9160" w:hanging="360"/>
      </w:pPr>
    </w:lvl>
    <w:lvl w:ilvl="8" w:tplc="0415001B" w:tentative="1">
      <w:start w:val="1"/>
      <w:numFmt w:val="lowerRoman"/>
      <w:lvlText w:val="%9."/>
      <w:lvlJc w:val="right"/>
      <w:pPr>
        <w:ind w:left="9880" w:hanging="180"/>
      </w:pPr>
    </w:lvl>
  </w:abstractNum>
  <w:abstractNum w:abstractNumId="20" w15:restartNumberingAfterBreak="0">
    <w:nsid w:val="24CB36B7"/>
    <w:multiLevelType w:val="hybridMultilevel"/>
    <w:tmpl w:val="12C678A4"/>
    <w:lvl w:ilvl="0" w:tplc="96363902">
      <w:start w:val="1"/>
      <w:numFmt w:val="lowerLetter"/>
      <w:lvlText w:val="%1)"/>
      <w:lvlJc w:val="left"/>
      <w:pPr>
        <w:ind w:left="1080" w:hanging="360"/>
      </w:pPr>
      <w:rPr>
        <w:rFonts w:ascii="Cambria" w:hAnsi="Cambria" w:hint="default"/>
        <w:sz w:val="22"/>
        <w:szCs w:val="22"/>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5397AC4"/>
    <w:multiLevelType w:val="hybridMultilevel"/>
    <w:tmpl w:val="08E21B28"/>
    <w:lvl w:ilvl="0" w:tplc="23561D88">
      <w:start w:val="1"/>
      <w:numFmt w:val="lowerLetter"/>
      <w:lvlText w:val="%1)"/>
      <w:lvlJc w:val="left"/>
      <w:pPr>
        <w:ind w:left="720" w:hanging="360"/>
      </w:pPr>
      <w:rPr>
        <w:rFonts w:ascii="Cambria" w:hAnsi="Cambr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E95409"/>
    <w:multiLevelType w:val="singleLevel"/>
    <w:tmpl w:val="00000013"/>
    <w:lvl w:ilvl="0">
      <w:start w:val="1"/>
      <w:numFmt w:val="decimal"/>
      <w:lvlText w:val="%1."/>
      <w:lvlJc w:val="left"/>
      <w:pPr>
        <w:tabs>
          <w:tab w:val="num" w:pos="0"/>
        </w:tabs>
        <w:ind w:left="360" w:hanging="360"/>
      </w:pPr>
      <w:rPr>
        <w:rFonts w:ascii="Cambria" w:hAnsi="Cambria" w:cs="Arial"/>
        <w:bCs/>
        <w:sz w:val="22"/>
        <w:szCs w:val="22"/>
      </w:rPr>
    </w:lvl>
  </w:abstractNum>
  <w:abstractNum w:abstractNumId="23" w15:restartNumberingAfterBreak="0">
    <w:nsid w:val="45FA46BC"/>
    <w:multiLevelType w:val="multilevel"/>
    <w:tmpl w:val="AF34CA5A"/>
    <w:lvl w:ilvl="0">
      <w:start w:val="1"/>
      <w:numFmt w:val="bullet"/>
      <w:lvlText w:val=""/>
      <w:lvlJc w:val="left"/>
      <w:pPr>
        <w:tabs>
          <w:tab w:val="num" w:pos="720"/>
        </w:tabs>
        <w:ind w:left="720" w:hanging="360"/>
      </w:pPr>
      <w:rPr>
        <w:rFonts w:ascii="Symbol" w:hAnsi="Symbol" w:hint="default"/>
        <w:sz w:val="22"/>
        <w:szCs w:val="22"/>
        <w:lang w:eastAsia="en-U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2"/>
        <w:szCs w:val="22"/>
        <w:lang w:eastAsia="en-U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2"/>
        <w:szCs w:val="22"/>
        <w:lang w:eastAsia="en-U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15:restartNumberingAfterBreak="0">
    <w:nsid w:val="46723EDB"/>
    <w:multiLevelType w:val="hybridMultilevel"/>
    <w:tmpl w:val="46102E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E706AD"/>
    <w:multiLevelType w:val="multilevel"/>
    <w:tmpl w:val="7D580BDC"/>
    <w:lvl w:ilvl="0">
      <w:start w:val="1"/>
      <w:numFmt w:val="decimal"/>
      <w:lvlText w:val="%1."/>
      <w:lvlJc w:val="left"/>
      <w:pPr>
        <w:ind w:left="927" w:hanging="360"/>
      </w:pPr>
    </w:lvl>
    <w:lvl w:ilvl="1">
      <w:start w:val="1"/>
      <w:numFmt w:val="decimal"/>
      <w:lvlText w:val="%2)"/>
      <w:lvlJc w:val="left"/>
      <w:pPr>
        <w:ind w:left="792" w:hanging="432"/>
      </w:pPr>
      <w:rPr>
        <w:rFonts w:ascii="Cambria" w:eastAsia="Times New Roman" w:hAnsi="Cambria" w:cs="Calibri Light"/>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6238E6"/>
    <w:multiLevelType w:val="singleLevel"/>
    <w:tmpl w:val="00000013"/>
    <w:lvl w:ilvl="0">
      <w:start w:val="1"/>
      <w:numFmt w:val="decimal"/>
      <w:lvlText w:val="%1."/>
      <w:lvlJc w:val="left"/>
      <w:pPr>
        <w:tabs>
          <w:tab w:val="num" w:pos="0"/>
        </w:tabs>
        <w:ind w:left="360" w:hanging="360"/>
      </w:pPr>
      <w:rPr>
        <w:rFonts w:ascii="Cambria" w:hAnsi="Cambria" w:cs="Arial"/>
        <w:bCs/>
        <w:sz w:val="22"/>
        <w:szCs w:val="22"/>
      </w:rPr>
    </w:lvl>
  </w:abstractNum>
  <w:abstractNum w:abstractNumId="27" w15:restartNumberingAfterBreak="0">
    <w:nsid w:val="59A318CF"/>
    <w:multiLevelType w:val="singleLevel"/>
    <w:tmpl w:val="00000018"/>
    <w:lvl w:ilvl="0">
      <w:start w:val="1"/>
      <w:numFmt w:val="decimal"/>
      <w:lvlText w:val="%1."/>
      <w:lvlJc w:val="left"/>
      <w:pPr>
        <w:tabs>
          <w:tab w:val="num" w:pos="0"/>
        </w:tabs>
        <w:ind w:left="360" w:hanging="360"/>
      </w:pPr>
      <w:rPr>
        <w:rFonts w:ascii="Cambria" w:hAnsi="Cambria" w:cs="Arial"/>
        <w:bCs/>
        <w:sz w:val="22"/>
        <w:szCs w:val="22"/>
        <w:lang w:eastAsia="pl-PL"/>
      </w:rPr>
    </w:lvl>
  </w:abstractNum>
  <w:abstractNum w:abstractNumId="28" w15:restartNumberingAfterBreak="0">
    <w:nsid w:val="59A37DB5"/>
    <w:multiLevelType w:val="singleLevel"/>
    <w:tmpl w:val="00000013"/>
    <w:lvl w:ilvl="0">
      <w:start w:val="1"/>
      <w:numFmt w:val="decimal"/>
      <w:lvlText w:val="%1."/>
      <w:lvlJc w:val="left"/>
      <w:pPr>
        <w:tabs>
          <w:tab w:val="num" w:pos="0"/>
        </w:tabs>
        <w:ind w:left="360" w:hanging="360"/>
      </w:pPr>
      <w:rPr>
        <w:rFonts w:ascii="Cambria" w:hAnsi="Cambria" w:cs="Arial"/>
        <w:bCs/>
        <w:sz w:val="22"/>
        <w:szCs w:val="22"/>
      </w:rPr>
    </w:lvl>
  </w:abstractNum>
  <w:abstractNum w:abstractNumId="29" w15:restartNumberingAfterBreak="0">
    <w:nsid w:val="5B202FFB"/>
    <w:multiLevelType w:val="singleLevel"/>
    <w:tmpl w:val="00000013"/>
    <w:lvl w:ilvl="0">
      <w:start w:val="1"/>
      <w:numFmt w:val="decimal"/>
      <w:lvlText w:val="%1."/>
      <w:lvlJc w:val="left"/>
      <w:pPr>
        <w:tabs>
          <w:tab w:val="num" w:pos="0"/>
        </w:tabs>
        <w:ind w:left="360" w:hanging="360"/>
      </w:pPr>
      <w:rPr>
        <w:rFonts w:ascii="Cambria" w:hAnsi="Cambria" w:cs="Arial"/>
        <w:bCs/>
        <w:sz w:val="22"/>
        <w:szCs w:val="22"/>
      </w:rPr>
    </w:lvl>
  </w:abstractNum>
  <w:abstractNum w:abstractNumId="30" w15:restartNumberingAfterBreak="0">
    <w:nsid w:val="5B8A789E"/>
    <w:multiLevelType w:val="hybridMultilevel"/>
    <w:tmpl w:val="5F04A794"/>
    <w:lvl w:ilvl="0" w:tplc="61522672">
      <w:start w:val="1"/>
      <w:numFmt w:val="decimal"/>
      <w:lvlText w:val="%1)"/>
      <w:lvlJc w:val="left"/>
      <w:pPr>
        <w:ind w:left="786" w:hanging="360"/>
      </w:pPr>
      <w:rPr>
        <w:rFonts w:ascii="Cambria" w:hAnsi="Cambria" w:hint="default"/>
        <w:sz w:val="22"/>
        <w:szCs w:val="22"/>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62912ACB"/>
    <w:multiLevelType w:val="singleLevel"/>
    <w:tmpl w:val="9CBA1AAA"/>
    <w:lvl w:ilvl="0">
      <w:start w:val="1"/>
      <w:numFmt w:val="decimal"/>
      <w:lvlText w:val="%1."/>
      <w:lvlJc w:val="left"/>
      <w:pPr>
        <w:tabs>
          <w:tab w:val="num" w:pos="0"/>
        </w:tabs>
        <w:ind w:left="360" w:hanging="360"/>
      </w:pPr>
      <w:rPr>
        <w:rFonts w:ascii="Cambria" w:hAnsi="Cambria" w:cs="Arial"/>
        <w:bCs/>
        <w:color w:val="auto"/>
        <w:sz w:val="22"/>
        <w:szCs w:val="22"/>
      </w:rPr>
    </w:lvl>
  </w:abstractNum>
  <w:abstractNum w:abstractNumId="32" w15:restartNumberingAfterBreak="0">
    <w:nsid w:val="68711420"/>
    <w:multiLevelType w:val="hybridMultilevel"/>
    <w:tmpl w:val="F6246586"/>
    <w:lvl w:ilvl="0" w:tplc="26001258">
      <w:start w:val="1"/>
      <w:numFmt w:val="lowerLetter"/>
      <w:lvlText w:val="%1)"/>
      <w:lvlJc w:val="left"/>
      <w:pPr>
        <w:ind w:left="1080" w:hanging="360"/>
      </w:pPr>
      <w:rPr>
        <w:rFonts w:ascii="Cambria" w:hAnsi="Cambri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FF82A52"/>
    <w:multiLevelType w:val="singleLevel"/>
    <w:tmpl w:val="00000019"/>
    <w:lvl w:ilvl="0">
      <w:start w:val="1"/>
      <w:numFmt w:val="decimal"/>
      <w:lvlText w:val="%1."/>
      <w:lvlJc w:val="left"/>
      <w:pPr>
        <w:tabs>
          <w:tab w:val="num" w:pos="0"/>
        </w:tabs>
        <w:ind w:left="360" w:hanging="360"/>
      </w:pPr>
      <w:rPr>
        <w:rFonts w:ascii="Cambria" w:hAnsi="Cambria" w:cs="Arial"/>
        <w:bCs/>
        <w:sz w:val="22"/>
        <w:szCs w:val="22"/>
      </w:rPr>
    </w:lvl>
  </w:abstractNum>
  <w:num w:numId="1" w16cid:durableId="642999749">
    <w:abstractNumId w:val="0"/>
  </w:num>
  <w:num w:numId="2" w16cid:durableId="134027805">
    <w:abstractNumId w:val="1"/>
  </w:num>
  <w:num w:numId="3" w16cid:durableId="57022772">
    <w:abstractNumId w:val="2"/>
  </w:num>
  <w:num w:numId="4" w16cid:durableId="534536403">
    <w:abstractNumId w:val="3"/>
  </w:num>
  <w:num w:numId="5" w16cid:durableId="1070154207">
    <w:abstractNumId w:val="4"/>
  </w:num>
  <w:num w:numId="6" w16cid:durableId="1411728395">
    <w:abstractNumId w:val="5"/>
  </w:num>
  <w:num w:numId="7" w16cid:durableId="243419226">
    <w:abstractNumId w:val="6"/>
  </w:num>
  <w:num w:numId="8" w16cid:durableId="1672635834">
    <w:abstractNumId w:val="7"/>
  </w:num>
  <w:num w:numId="9" w16cid:durableId="1309553241">
    <w:abstractNumId w:val="8"/>
  </w:num>
  <w:num w:numId="10" w16cid:durableId="462046797">
    <w:abstractNumId w:val="9"/>
  </w:num>
  <w:num w:numId="11" w16cid:durableId="1183590431">
    <w:abstractNumId w:val="10"/>
  </w:num>
  <w:num w:numId="12" w16cid:durableId="1522356698">
    <w:abstractNumId w:val="11"/>
  </w:num>
  <w:num w:numId="13" w16cid:durableId="827596730">
    <w:abstractNumId w:val="12"/>
  </w:num>
  <w:num w:numId="14" w16cid:durableId="1533226256">
    <w:abstractNumId w:val="13"/>
  </w:num>
  <w:num w:numId="15" w16cid:durableId="1830556677">
    <w:abstractNumId w:val="14"/>
  </w:num>
  <w:num w:numId="16" w16cid:durableId="726030461">
    <w:abstractNumId w:val="21"/>
  </w:num>
  <w:num w:numId="17" w16cid:durableId="1874034113">
    <w:abstractNumId w:val="18"/>
  </w:num>
  <w:num w:numId="18" w16cid:durableId="788935152">
    <w:abstractNumId w:val="28"/>
  </w:num>
  <w:num w:numId="19" w16cid:durableId="1958170637">
    <w:abstractNumId w:val="23"/>
  </w:num>
  <w:num w:numId="20" w16cid:durableId="1511481044">
    <w:abstractNumId w:val="31"/>
  </w:num>
  <w:num w:numId="21" w16cid:durableId="652294145">
    <w:abstractNumId w:val="20"/>
  </w:num>
  <w:num w:numId="22" w16cid:durableId="881791113">
    <w:abstractNumId w:val="22"/>
  </w:num>
  <w:num w:numId="23" w16cid:durableId="2133938528">
    <w:abstractNumId w:val="26"/>
  </w:num>
  <w:num w:numId="24" w16cid:durableId="101844766">
    <w:abstractNumId w:val="27"/>
  </w:num>
  <w:num w:numId="25" w16cid:durableId="1039938969">
    <w:abstractNumId w:val="33"/>
  </w:num>
  <w:num w:numId="26" w16cid:durableId="1807551317">
    <w:abstractNumId w:val="16"/>
  </w:num>
  <w:num w:numId="27" w16cid:durableId="1542286042">
    <w:abstractNumId w:val="30"/>
  </w:num>
  <w:num w:numId="28" w16cid:durableId="244653166">
    <w:abstractNumId w:val="32"/>
  </w:num>
  <w:num w:numId="29" w16cid:durableId="1475220040">
    <w:abstractNumId w:val="29"/>
  </w:num>
  <w:num w:numId="30" w16cid:durableId="1548445024">
    <w:abstractNumId w:val="24"/>
  </w:num>
  <w:num w:numId="31" w16cid:durableId="1097285879">
    <w:abstractNumId w:val="17"/>
  </w:num>
  <w:num w:numId="32" w16cid:durableId="1968781010">
    <w:abstractNumId w:val="15"/>
  </w:num>
  <w:num w:numId="33" w16cid:durableId="1087769038">
    <w:abstractNumId w:val="25"/>
  </w:num>
  <w:num w:numId="34" w16cid:durableId="616809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B10"/>
    <w:rsid w:val="000A70F2"/>
    <w:rsid w:val="000E1E52"/>
    <w:rsid w:val="001650C1"/>
    <w:rsid w:val="00191CC7"/>
    <w:rsid w:val="0023577F"/>
    <w:rsid w:val="00312083"/>
    <w:rsid w:val="0031602A"/>
    <w:rsid w:val="003B594B"/>
    <w:rsid w:val="003D2D3D"/>
    <w:rsid w:val="00434755"/>
    <w:rsid w:val="00442A4D"/>
    <w:rsid w:val="004A3205"/>
    <w:rsid w:val="004A67F8"/>
    <w:rsid w:val="0051369F"/>
    <w:rsid w:val="005230D7"/>
    <w:rsid w:val="0055157A"/>
    <w:rsid w:val="00557AF1"/>
    <w:rsid w:val="00565A40"/>
    <w:rsid w:val="0057078B"/>
    <w:rsid w:val="00570E3A"/>
    <w:rsid w:val="00592982"/>
    <w:rsid w:val="005A6518"/>
    <w:rsid w:val="005D4821"/>
    <w:rsid w:val="005D4ED9"/>
    <w:rsid w:val="00610DBC"/>
    <w:rsid w:val="0064068C"/>
    <w:rsid w:val="00660DCD"/>
    <w:rsid w:val="00676B83"/>
    <w:rsid w:val="00694491"/>
    <w:rsid w:val="006A5A43"/>
    <w:rsid w:val="006B085A"/>
    <w:rsid w:val="006D6FC0"/>
    <w:rsid w:val="006E7F2C"/>
    <w:rsid w:val="006F2645"/>
    <w:rsid w:val="00702C31"/>
    <w:rsid w:val="0073073C"/>
    <w:rsid w:val="007B261D"/>
    <w:rsid w:val="00842370"/>
    <w:rsid w:val="00893FD0"/>
    <w:rsid w:val="008B2B00"/>
    <w:rsid w:val="008E3D41"/>
    <w:rsid w:val="00974B10"/>
    <w:rsid w:val="009B3244"/>
    <w:rsid w:val="009B391D"/>
    <w:rsid w:val="009C3EDF"/>
    <w:rsid w:val="009D1834"/>
    <w:rsid w:val="00A171F9"/>
    <w:rsid w:val="00A362C7"/>
    <w:rsid w:val="00AC67FB"/>
    <w:rsid w:val="00AE3BA7"/>
    <w:rsid w:val="00B73B8C"/>
    <w:rsid w:val="00B94836"/>
    <w:rsid w:val="00C32CC9"/>
    <w:rsid w:val="00C43FE2"/>
    <w:rsid w:val="00CF52A6"/>
    <w:rsid w:val="00D0792A"/>
    <w:rsid w:val="00D624D4"/>
    <w:rsid w:val="00D71076"/>
    <w:rsid w:val="00DA03A2"/>
    <w:rsid w:val="00DA6404"/>
    <w:rsid w:val="00E743E5"/>
    <w:rsid w:val="00EA0467"/>
    <w:rsid w:val="00F701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C63A1"/>
  <w15:chartTrackingRefBased/>
  <w15:docId w15:val="{DB480630-BB58-47B8-87EB-A95968949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4B10"/>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styleId="Nagwek1">
    <w:name w:val="heading 1"/>
    <w:basedOn w:val="Normalny"/>
    <w:next w:val="Normalny"/>
    <w:link w:val="Nagwek1Znak"/>
    <w:uiPriority w:val="9"/>
    <w:qFormat/>
    <w:rsid w:val="00974B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74B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74B1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74B1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74B1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74B1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74B1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74B1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74B1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4B1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74B1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74B1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74B1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74B1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74B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74B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74B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74B10"/>
    <w:rPr>
      <w:rFonts w:eastAsiaTheme="majorEastAsia" w:cstheme="majorBidi"/>
      <w:color w:val="272727" w:themeColor="text1" w:themeTint="D8"/>
    </w:rPr>
  </w:style>
  <w:style w:type="paragraph" w:styleId="Tytu">
    <w:name w:val="Title"/>
    <w:basedOn w:val="Normalny"/>
    <w:next w:val="Normalny"/>
    <w:link w:val="TytuZnak"/>
    <w:uiPriority w:val="10"/>
    <w:qFormat/>
    <w:rsid w:val="00974B1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74B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74B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74B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74B10"/>
    <w:pPr>
      <w:spacing w:before="160"/>
      <w:jc w:val="center"/>
    </w:pPr>
    <w:rPr>
      <w:i/>
      <w:iCs/>
      <w:color w:val="404040" w:themeColor="text1" w:themeTint="BF"/>
    </w:rPr>
  </w:style>
  <w:style w:type="character" w:customStyle="1" w:styleId="CytatZnak">
    <w:name w:val="Cytat Znak"/>
    <w:basedOn w:val="Domylnaczcionkaakapitu"/>
    <w:link w:val="Cytat"/>
    <w:uiPriority w:val="29"/>
    <w:rsid w:val="00974B10"/>
    <w:rPr>
      <w:i/>
      <w:iCs/>
      <w:color w:val="404040" w:themeColor="text1" w:themeTint="BF"/>
    </w:rPr>
  </w:style>
  <w:style w:type="paragraph" w:styleId="Akapitzlist">
    <w:name w:val="List Paragraph"/>
    <w:basedOn w:val="Normalny"/>
    <w:qFormat/>
    <w:rsid w:val="00974B10"/>
    <w:pPr>
      <w:ind w:left="720"/>
      <w:contextualSpacing/>
    </w:pPr>
  </w:style>
  <w:style w:type="character" w:styleId="Wyrnienieintensywne">
    <w:name w:val="Intense Emphasis"/>
    <w:basedOn w:val="Domylnaczcionkaakapitu"/>
    <w:uiPriority w:val="21"/>
    <w:qFormat/>
    <w:rsid w:val="00974B10"/>
    <w:rPr>
      <w:i/>
      <w:iCs/>
      <w:color w:val="0F4761" w:themeColor="accent1" w:themeShade="BF"/>
    </w:rPr>
  </w:style>
  <w:style w:type="paragraph" w:styleId="Cytatintensywny">
    <w:name w:val="Intense Quote"/>
    <w:basedOn w:val="Normalny"/>
    <w:next w:val="Normalny"/>
    <w:link w:val="CytatintensywnyZnak"/>
    <w:uiPriority w:val="30"/>
    <w:qFormat/>
    <w:rsid w:val="00974B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74B10"/>
    <w:rPr>
      <w:i/>
      <w:iCs/>
      <w:color w:val="0F4761" w:themeColor="accent1" w:themeShade="BF"/>
    </w:rPr>
  </w:style>
  <w:style w:type="character" w:styleId="Odwoanieintensywne">
    <w:name w:val="Intense Reference"/>
    <w:basedOn w:val="Domylnaczcionkaakapitu"/>
    <w:uiPriority w:val="32"/>
    <w:qFormat/>
    <w:rsid w:val="00974B10"/>
    <w:rPr>
      <w:b/>
      <w:bCs/>
      <w:smallCaps/>
      <w:color w:val="0F4761" w:themeColor="accent1" w:themeShade="BF"/>
      <w:spacing w:val="5"/>
    </w:rPr>
  </w:style>
  <w:style w:type="paragraph" w:styleId="Stopka">
    <w:name w:val="footer"/>
    <w:basedOn w:val="Normalny"/>
    <w:link w:val="StopkaZnak"/>
    <w:rsid w:val="00974B10"/>
    <w:pPr>
      <w:tabs>
        <w:tab w:val="center" w:pos="4536"/>
        <w:tab w:val="right" w:pos="9072"/>
      </w:tabs>
    </w:pPr>
  </w:style>
  <w:style w:type="character" w:customStyle="1" w:styleId="StopkaZnak">
    <w:name w:val="Stopka Znak"/>
    <w:basedOn w:val="Domylnaczcionkaakapitu"/>
    <w:link w:val="Stopka"/>
    <w:rsid w:val="00974B10"/>
    <w:rPr>
      <w:rFonts w:ascii="Times New Roman" w:eastAsia="Times New Roman" w:hAnsi="Times New Roman" w:cs="Times New Roman"/>
      <w:kern w:val="0"/>
      <w:sz w:val="20"/>
      <w:szCs w:val="20"/>
      <w:lang w:eastAsia="zh-CN"/>
      <w14:ligatures w14:val="none"/>
    </w:rPr>
  </w:style>
  <w:style w:type="character" w:styleId="Odwoaniedokomentarza">
    <w:name w:val="annotation reference"/>
    <w:basedOn w:val="Domylnaczcionkaakapitu"/>
    <w:uiPriority w:val="99"/>
    <w:semiHidden/>
    <w:unhideWhenUsed/>
    <w:rsid w:val="00EA0467"/>
    <w:rPr>
      <w:sz w:val="16"/>
      <w:szCs w:val="16"/>
    </w:rPr>
  </w:style>
  <w:style w:type="paragraph" w:styleId="Tekstkomentarza">
    <w:name w:val="annotation text"/>
    <w:basedOn w:val="Normalny"/>
    <w:link w:val="TekstkomentarzaZnak"/>
    <w:uiPriority w:val="99"/>
    <w:unhideWhenUsed/>
    <w:rsid w:val="00EA0467"/>
  </w:style>
  <w:style w:type="character" w:customStyle="1" w:styleId="TekstkomentarzaZnak">
    <w:name w:val="Tekst komentarza Znak"/>
    <w:basedOn w:val="Domylnaczcionkaakapitu"/>
    <w:link w:val="Tekstkomentarza"/>
    <w:uiPriority w:val="99"/>
    <w:rsid w:val="00EA0467"/>
    <w:rPr>
      <w:rFonts w:ascii="Times New Roman" w:eastAsia="Times New Roman" w:hAnsi="Times New Roman" w:cs="Times New Roman"/>
      <w:kern w:val="0"/>
      <w:sz w:val="20"/>
      <w:szCs w:val="20"/>
      <w:lang w:eastAsia="zh-CN"/>
      <w14:ligatures w14:val="none"/>
    </w:rPr>
  </w:style>
  <w:style w:type="paragraph" w:styleId="Tematkomentarza">
    <w:name w:val="annotation subject"/>
    <w:basedOn w:val="Tekstkomentarza"/>
    <w:next w:val="Tekstkomentarza"/>
    <w:link w:val="TematkomentarzaZnak"/>
    <w:uiPriority w:val="99"/>
    <w:semiHidden/>
    <w:unhideWhenUsed/>
    <w:rsid w:val="00EA0467"/>
    <w:rPr>
      <w:b/>
      <w:bCs/>
    </w:rPr>
  </w:style>
  <w:style w:type="character" w:customStyle="1" w:styleId="TematkomentarzaZnak">
    <w:name w:val="Temat komentarza Znak"/>
    <w:basedOn w:val="TekstkomentarzaZnak"/>
    <w:link w:val="Tematkomentarza"/>
    <w:uiPriority w:val="99"/>
    <w:semiHidden/>
    <w:rsid w:val="00EA0467"/>
    <w:rPr>
      <w:rFonts w:ascii="Times New Roman" w:eastAsia="Times New Roman" w:hAnsi="Times New Roman" w:cs="Times New Roman"/>
      <w:b/>
      <w:bCs/>
      <w:kern w:val="0"/>
      <w:sz w:val="20"/>
      <w:szCs w:val="20"/>
      <w:lang w:eastAsia="zh-CN"/>
      <w14:ligatures w14:val="none"/>
    </w:rPr>
  </w:style>
  <w:style w:type="paragraph" w:styleId="Nagwek">
    <w:name w:val="header"/>
    <w:basedOn w:val="Normalny"/>
    <w:link w:val="NagwekZnak"/>
    <w:uiPriority w:val="99"/>
    <w:unhideWhenUsed/>
    <w:rsid w:val="00D624D4"/>
    <w:pPr>
      <w:tabs>
        <w:tab w:val="center" w:pos="4536"/>
        <w:tab w:val="right" w:pos="9072"/>
      </w:tabs>
    </w:pPr>
  </w:style>
  <w:style w:type="character" w:customStyle="1" w:styleId="NagwekZnak">
    <w:name w:val="Nagłówek Znak"/>
    <w:basedOn w:val="Domylnaczcionkaakapitu"/>
    <w:link w:val="Nagwek"/>
    <w:uiPriority w:val="99"/>
    <w:rsid w:val="00D624D4"/>
    <w:rPr>
      <w:rFonts w:ascii="Times New Roman" w:eastAsia="Times New Roman" w:hAnsi="Times New Roman" w:cs="Times New Roman"/>
      <w:kern w:val="0"/>
      <w:sz w:val="20"/>
      <w:szCs w:val="20"/>
      <w:lang w:eastAsia="zh-CN"/>
      <w14:ligatures w14:val="none"/>
    </w:rPr>
  </w:style>
  <w:style w:type="paragraph" w:styleId="Poprawka">
    <w:name w:val="Revision"/>
    <w:hidden/>
    <w:uiPriority w:val="99"/>
    <w:semiHidden/>
    <w:rsid w:val="008E3D41"/>
    <w:pPr>
      <w:spacing w:after="0" w:line="240" w:lineRule="auto"/>
    </w:pPr>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6129</Words>
  <Characters>36776</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izabella ziemblicka</dc:creator>
  <cp:keywords/>
  <dc:description/>
  <cp:lastModifiedBy>Tomasz Szatkowski (Nadleśnictwo Zielona Góra)</cp:lastModifiedBy>
  <cp:revision>2</cp:revision>
  <dcterms:created xsi:type="dcterms:W3CDTF">2026-04-29T08:07:00Z</dcterms:created>
  <dcterms:modified xsi:type="dcterms:W3CDTF">2026-04-29T08:07:00Z</dcterms:modified>
</cp:coreProperties>
</file>